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360" w:type="dxa"/>
        <w:tblLook w:val="04A0" w:firstRow="1" w:lastRow="0" w:firstColumn="1" w:lastColumn="0" w:noHBand="0" w:noVBand="1"/>
      </w:tblPr>
      <w:tblGrid>
        <w:gridCol w:w="1427"/>
        <w:gridCol w:w="4438"/>
        <w:gridCol w:w="1356"/>
        <w:gridCol w:w="1436"/>
      </w:tblGrid>
      <w:tr w:rsidR="00DD528C" w:rsidRPr="00124BEE" w:rsidTr="00DD528C">
        <w:tc>
          <w:tcPr>
            <w:tcW w:w="0" w:type="auto"/>
            <w:gridSpan w:val="4"/>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Text 1</w:t>
            </w:r>
          </w:p>
          <w:p w:rsidR="00DD528C" w:rsidRPr="00124BEE" w:rsidRDefault="00DD528C" w:rsidP="0061134D">
            <w:pPr>
              <w:spacing w:line="240" w:lineRule="auto"/>
              <w:rPr>
                <w:rFonts w:ascii="Times New Roman" w:hAnsi="Times New Roman"/>
              </w:rPr>
            </w:pPr>
            <w:r w:rsidRPr="00124BEE">
              <w:rPr>
                <w:rFonts w:ascii="Times New Roman" w:hAnsi="Times New Roman"/>
              </w:rPr>
              <w:t>Dear Sirs,</w:t>
            </w:r>
          </w:p>
          <w:p w:rsidR="00DD528C" w:rsidRPr="00124BEE" w:rsidRDefault="00DD528C" w:rsidP="0061134D">
            <w:pPr>
              <w:spacing w:line="240" w:lineRule="auto"/>
              <w:rPr>
                <w:rFonts w:ascii="Times New Roman" w:hAnsi="Times New Roman"/>
              </w:rPr>
            </w:pPr>
            <w:r w:rsidRPr="00124BEE">
              <w:rPr>
                <w:rFonts w:ascii="Times New Roman" w:hAnsi="Times New Roman"/>
              </w:rPr>
              <w:t xml:space="preserve">On Monday, July 1, 2014 Kabuki Sales Corporation of America’s Eastern Regional Office will be located in our new offices and warehouse building at 401 Grandiosa Boulevard, Tampa, Florida, 33715. The telephone number for this new location is (813) 555-5428. </w:t>
            </w:r>
          </w:p>
          <w:p w:rsidR="00DD528C" w:rsidRPr="00124BEE" w:rsidRDefault="00DD528C" w:rsidP="0061134D">
            <w:pPr>
              <w:spacing w:line="240" w:lineRule="auto"/>
              <w:rPr>
                <w:rFonts w:ascii="Times New Roman" w:hAnsi="Times New Roman"/>
              </w:rPr>
            </w:pPr>
            <w:r w:rsidRPr="00124BEE">
              <w:rPr>
                <w:rFonts w:ascii="Times New Roman" w:hAnsi="Times New Roman"/>
              </w:rPr>
              <w:t xml:space="preserve">Our manufacturing Division will remain at 2550 Santa Fe Avenue, in St. Petersburg. </w:t>
            </w:r>
          </w:p>
          <w:p w:rsidR="00DD528C" w:rsidRPr="00124BEE" w:rsidRDefault="00DD528C" w:rsidP="0061134D">
            <w:pPr>
              <w:spacing w:line="240" w:lineRule="auto"/>
              <w:rPr>
                <w:rFonts w:ascii="Times New Roman" w:hAnsi="Times New Roman"/>
              </w:rPr>
            </w:pPr>
            <w:r w:rsidRPr="00124BEE">
              <w:rPr>
                <w:rFonts w:ascii="Times New Roman" w:hAnsi="Times New Roman"/>
              </w:rPr>
              <w:t>I have enclosed our most recent brochure on robotic equipment for your review. I hope you find it interesting.</w:t>
            </w:r>
          </w:p>
          <w:p w:rsidR="00DD528C" w:rsidRPr="00124BEE" w:rsidRDefault="00DD528C" w:rsidP="0061134D">
            <w:pPr>
              <w:spacing w:line="240" w:lineRule="auto"/>
              <w:rPr>
                <w:rFonts w:ascii="Times New Roman" w:hAnsi="Times New Roman"/>
              </w:rPr>
            </w:pPr>
            <w:r w:rsidRPr="00124BEE">
              <w:rPr>
                <w:rFonts w:ascii="Times New Roman" w:hAnsi="Times New Roman"/>
              </w:rPr>
              <w:t>Yours faithfully, Dina</w:t>
            </w:r>
          </w:p>
          <w:p w:rsidR="00DD528C" w:rsidRPr="00124BEE" w:rsidRDefault="00DD528C" w:rsidP="0061134D">
            <w:pPr>
              <w:pStyle w:val="ListParagraph"/>
              <w:ind w:left="0"/>
              <w:jc w:val="both"/>
              <w:rPr>
                <w:sz w:val="22"/>
                <w:szCs w:val="22"/>
              </w:rPr>
            </w:pP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DD528C" w:rsidRPr="00124BEE" w:rsidRDefault="00DD528C" w:rsidP="0061134D">
            <w:pPr>
              <w:pStyle w:val="ListParagraph"/>
              <w:ind w:left="0"/>
              <w:jc w:val="both"/>
              <w:rPr>
                <w:sz w:val="22"/>
                <w:szCs w:val="22"/>
              </w:rPr>
            </w:pPr>
            <w:r w:rsidRPr="00124BEE">
              <w:rPr>
                <w:sz w:val="22"/>
                <w:szCs w:val="22"/>
              </w:rPr>
              <w:t>On Monday</w:t>
            </w:r>
          </w:p>
          <w:p w:rsidR="00DD528C" w:rsidRPr="00124BEE" w:rsidRDefault="00DD528C" w:rsidP="0061134D">
            <w:pPr>
              <w:pStyle w:val="ListParagraph"/>
              <w:ind w:left="0"/>
              <w:jc w:val="both"/>
              <w:rPr>
                <w:sz w:val="22"/>
                <w:szCs w:val="22"/>
              </w:rPr>
            </w:pPr>
            <w:r w:rsidRPr="00124BEE">
              <w:rPr>
                <w:sz w:val="22"/>
                <w:szCs w:val="22"/>
              </w:rPr>
              <w:t>For this new location</w:t>
            </w:r>
          </w:p>
          <w:p w:rsidR="00DD528C" w:rsidRPr="00124BEE" w:rsidRDefault="00DD528C" w:rsidP="0061134D">
            <w:pPr>
              <w:pStyle w:val="ListParagraph"/>
              <w:ind w:left="0"/>
              <w:jc w:val="both"/>
              <w:rPr>
                <w:sz w:val="22"/>
                <w:szCs w:val="22"/>
              </w:rPr>
            </w:pPr>
            <w:r w:rsidRPr="00124BEE">
              <w:rPr>
                <w:sz w:val="22"/>
                <w:szCs w:val="22"/>
              </w:rPr>
              <w:t>On robotic equipment</w:t>
            </w:r>
          </w:p>
        </w:tc>
        <w:tc>
          <w:tcPr>
            <w:tcW w:w="0" w:type="auto"/>
            <w:tcBorders>
              <w:top w:val="single" w:sz="4" w:space="0" w:color="auto"/>
              <w:left w:val="single" w:sz="4" w:space="0" w:color="auto"/>
              <w:bottom w:val="single" w:sz="4" w:space="0" w:color="auto"/>
              <w:right w:val="single" w:sz="4" w:space="0" w:color="auto"/>
            </w:tcBorders>
          </w:tcPr>
          <w:p w:rsidR="00D978F1" w:rsidRPr="00124BEE" w:rsidRDefault="00D978F1" w:rsidP="00D978F1">
            <w:pPr>
              <w:rPr>
                <w:rFonts w:ascii="Times New Roman" w:hAnsi="Times New Roman"/>
              </w:rPr>
            </w:pPr>
            <w:r w:rsidRPr="00124BEE">
              <w:rPr>
                <w:rFonts w:ascii="Times New Roman" w:hAnsi="Times New Roman"/>
              </w:rPr>
              <w:t>new location,</w:t>
            </w:r>
          </w:p>
          <w:p w:rsidR="00D978F1" w:rsidRPr="00124BEE" w:rsidRDefault="00D978F1" w:rsidP="00D978F1">
            <w:pPr>
              <w:rPr>
                <w:rFonts w:ascii="Times New Roman" w:hAnsi="Times New Roman"/>
              </w:rPr>
            </w:pPr>
            <w:r w:rsidRPr="00124BEE">
              <w:rPr>
                <w:rFonts w:ascii="Times New Roman" w:hAnsi="Times New Roman"/>
              </w:rPr>
              <w:t>new offices, recent brochure, robotic equipment</w:t>
            </w:r>
            <w:r w:rsidRPr="00124BEE">
              <w:rPr>
                <w:rFonts w:ascii="Times New Roman" w:hAnsi="Times New Roman"/>
              </w:rPr>
              <w:t xml:space="preserve"> </w:t>
            </w:r>
            <w:r w:rsidRPr="00124BEE">
              <w:rPr>
                <w:rFonts w:ascii="Times New Roman" w:hAnsi="Times New Roman"/>
              </w:rPr>
              <w:t>Sales corporation,</w:t>
            </w:r>
          </w:p>
          <w:p w:rsidR="00DD528C" w:rsidRPr="00124BEE" w:rsidRDefault="00D978F1" w:rsidP="00D978F1">
            <w:pPr>
              <w:pStyle w:val="ListParagraph"/>
              <w:ind w:left="0"/>
              <w:jc w:val="both"/>
              <w:rPr>
                <w:sz w:val="22"/>
                <w:szCs w:val="22"/>
              </w:rPr>
            </w:pPr>
            <w:r w:rsidRPr="00124BEE">
              <w:rPr>
                <w:sz w:val="22"/>
                <w:szCs w:val="22"/>
              </w:rPr>
              <w:t xml:space="preserve">Warehouse </w:t>
            </w:r>
            <w:r w:rsidRPr="00124BEE">
              <w:rPr>
                <w:sz w:val="22"/>
                <w:szCs w:val="22"/>
              </w:rPr>
              <w:t>building, , manufacturing division, telephone number.</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497B0D" w:rsidP="0061134D">
            <w:pPr>
              <w:pStyle w:val="ListParagraph"/>
              <w:ind w:left="0"/>
              <w:jc w:val="both"/>
              <w:rPr>
                <w:sz w:val="22"/>
                <w:szCs w:val="22"/>
              </w:rPr>
            </w:pPr>
            <w:r w:rsidRPr="00124BEE">
              <w:rPr>
                <w:sz w:val="22"/>
                <w:szCs w:val="22"/>
              </w:rPr>
              <w:t>Dear sirs, yours faithfully</w:t>
            </w:r>
          </w:p>
        </w:tc>
        <w:tc>
          <w:tcPr>
            <w:tcW w:w="0" w:type="auto"/>
            <w:tcBorders>
              <w:top w:val="single" w:sz="4" w:space="0" w:color="auto"/>
              <w:left w:val="single" w:sz="4" w:space="0" w:color="auto"/>
              <w:bottom w:val="single" w:sz="4" w:space="0" w:color="auto"/>
              <w:right w:val="single" w:sz="4" w:space="0" w:color="auto"/>
            </w:tcBorders>
          </w:tcPr>
          <w:p w:rsidR="00931651" w:rsidRPr="00124BEE" w:rsidRDefault="00931651" w:rsidP="00931651">
            <w:pPr>
              <w:rPr>
                <w:rFonts w:ascii="Times New Roman" w:hAnsi="Times New Roman"/>
              </w:rPr>
            </w:pPr>
            <w:r w:rsidRPr="00124BEE">
              <w:rPr>
                <w:rFonts w:ascii="Times New Roman" w:hAnsi="Times New Roman"/>
              </w:rPr>
              <w:t>I have enclosed</w:t>
            </w:r>
          </w:p>
          <w:p w:rsidR="00DD528C" w:rsidRPr="00124BEE" w:rsidRDefault="00931651" w:rsidP="00931651">
            <w:pPr>
              <w:pStyle w:val="ListParagraph"/>
              <w:ind w:left="0"/>
              <w:jc w:val="both"/>
              <w:rPr>
                <w:sz w:val="22"/>
                <w:szCs w:val="22"/>
              </w:rPr>
            </w:pPr>
            <w:r w:rsidRPr="00124BEE">
              <w:rPr>
                <w:sz w:val="22"/>
                <w:szCs w:val="22"/>
              </w:rPr>
              <w:t>I hope you find</w:t>
            </w:r>
          </w:p>
        </w:tc>
      </w:tr>
      <w:tr w:rsidR="00DD528C" w:rsidRPr="00124BEE" w:rsidTr="00DD528C">
        <w:tc>
          <w:tcPr>
            <w:tcW w:w="0" w:type="auto"/>
            <w:gridSpan w:val="4"/>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 xml:space="preserve">Text 2 </w:t>
            </w:r>
          </w:p>
          <w:p w:rsidR="00DD528C" w:rsidRPr="00124BEE" w:rsidRDefault="00DD528C" w:rsidP="0061134D">
            <w:pPr>
              <w:spacing w:line="240" w:lineRule="auto"/>
              <w:jc w:val="center"/>
              <w:rPr>
                <w:rFonts w:ascii="Times New Roman" w:hAnsi="Times New Roman"/>
                <w:b/>
              </w:rPr>
            </w:pPr>
            <w:r w:rsidRPr="00124BEE">
              <w:rPr>
                <w:rFonts w:ascii="Times New Roman" w:hAnsi="Times New Roman"/>
                <w:b/>
              </w:rPr>
              <w:t>Kristin’s Babysitting Service</w:t>
            </w:r>
          </w:p>
          <w:p w:rsidR="00DD528C" w:rsidRPr="00124BEE" w:rsidRDefault="00DD528C" w:rsidP="0061134D">
            <w:pPr>
              <w:spacing w:line="240" w:lineRule="auto"/>
              <w:jc w:val="center"/>
              <w:rPr>
                <w:rFonts w:ascii="Times New Roman" w:hAnsi="Times New Roman"/>
              </w:rPr>
            </w:pP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Red Cross Babysitting Certified</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4 H Baby Massaging Certified</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Dept. of Health Baby Sitting Certified</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Merc Baby Bathing Certified</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Experiences with infants and toddlers</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Rates:</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One child: $5.00 per hour</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Two children: $7.00 per hour</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$ 1.00 per each additional child</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Book for one year, and have 5% discount</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Please call to schedule a year night out;</w:t>
            </w:r>
          </w:p>
          <w:p w:rsidR="00DD528C" w:rsidRPr="00124BEE" w:rsidRDefault="00DD528C" w:rsidP="0061134D">
            <w:pPr>
              <w:spacing w:line="240" w:lineRule="auto"/>
              <w:jc w:val="center"/>
              <w:rPr>
                <w:rFonts w:ascii="Times New Roman" w:hAnsi="Times New Roman"/>
              </w:rPr>
            </w:pPr>
            <w:r w:rsidRPr="00124BEE">
              <w:rPr>
                <w:rFonts w:ascii="Times New Roman" w:hAnsi="Times New Roman"/>
              </w:rPr>
              <w:t>Home: 6278989090</w:t>
            </w:r>
          </w:p>
          <w:p w:rsidR="00DD528C" w:rsidRPr="00124BEE" w:rsidRDefault="00DD528C" w:rsidP="0061134D">
            <w:pPr>
              <w:pStyle w:val="ListParagraph"/>
              <w:ind w:left="0"/>
              <w:jc w:val="center"/>
              <w:rPr>
                <w:sz w:val="22"/>
                <w:szCs w:val="22"/>
              </w:rPr>
            </w:pPr>
            <w:r w:rsidRPr="00124BEE">
              <w:rPr>
                <w:sz w:val="22"/>
                <w:szCs w:val="22"/>
              </w:rPr>
              <w:t>Cell: 0893738839</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DD528C" w:rsidRPr="00124BEE" w:rsidRDefault="00DD528C" w:rsidP="0061134D">
            <w:pPr>
              <w:spacing w:line="240" w:lineRule="auto"/>
              <w:rPr>
                <w:rFonts w:ascii="Times New Roman" w:hAnsi="Times New Roman"/>
              </w:rPr>
            </w:pPr>
            <w:r w:rsidRPr="00124BEE">
              <w:rPr>
                <w:rFonts w:ascii="Times New Roman" w:hAnsi="Times New Roman"/>
              </w:rPr>
              <w:t>One year</w:t>
            </w:r>
          </w:p>
          <w:p w:rsidR="00DD528C" w:rsidRPr="00124BEE" w:rsidRDefault="00DD528C" w:rsidP="0061134D">
            <w:pPr>
              <w:pStyle w:val="ListParagraph"/>
              <w:ind w:left="0"/>
              <w:jc w:val="both"/>
              <w:rPr>
                <w:sz w:val="22"/>
                <w:szCs w:val="22"/>
              </w:rPr>
            </w:pPr>
            <w:r w:rsidRPr="00124BEE">
              <w:rPr>
                <w:sz w:val="22"/>
                <w:szCs w:val="22"/>
              </w:rPr>
              <w:t>A year night out</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D978F1" w:rsidP="0061134D">
            <w:pPr>
              <w:pStyle w:val="ListParagraph"/>
              <w:ind w:left="0"/>
              <w:jc w:val="both"/>
              <w:rPr>
                <w:sz w:val="22"/>
                <w:szCs w:val="22"/>
              </w:rPr>
            </w:pPr>
            <w:r w:rsidRPr="00124BEE">
              <w:rPr>
                <w:sz w:val="22"/>
                <w:szCs w:val="22"/>
              </w:rPr>
              <w:t>Babysitting certified, massaging certified, bathing certified</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497B0D" w:rsidP="0061134D">
            <w:pPr>
              <w:pStyle w:val="ListParagraph"/>
              <w:ind w:left="0"/>
              <w:jc w:val="both"/>
              <w:rPr>
                <w:sz w:val="22"/>
                <w:szCs w:val="22"/>
              </w:rPr>
            </w:pPr>
            <w:r w:rsidRPr="00124BEE">
              <w:rPr>
                <w:sz w:val="22"/>
                <w:szCs w:val="22"/>
              </w:rPr>
              <w:t>Please call</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DD528C" w:rsidP="0061134D">
            <w:pPr>
              <w:pStyle w:val="ListParagraph"/>
              <w:ind w:left="0"/>
              <w:jc w:val="both"/>
              <w:rPr>
                <w:sz w:val="22"/>
                <w:szCs w:val="22"/>
              </w:rPr>
            </w:pPr>
          </w:p>
        </w:tc>
      </w:tr>
      <w:tr w:rsidR="00DB1420" w:rsidRPr="00124BEE" w:rsidTr="00DB1420">
        <w:tc>
          <w:tcPr>
            <w:tcW w:w="0" w:type="auto"/>
            <w:gridSpan w:val="4"/>
            <w:tcBorders>
              <w:top w:val="single" w:sz="4" w:space="0" w:color="auto"/>
              <w:left w:val="single" w:sz="4" w:space="0" w:color="auto"/>
              <w:bottom w:val="single" w:sz="4" w:space="0" w:color="auto"/>
              <w:right w:val="single" w:sz="4" w:space="0" w:color="auto"/>
            </w:tcBorders>
            <w:hideMark/>
          </w:tcPr>
          <w:p w:rsidR="00DB1420" w:rsidRPr="00124BEE" w:rsidRDefault="00DB1420" w:rsidP="0061134D">
            <w:pPr>
              <w:pStyle w:val="ListParagraph"/>
              <w:ind w:left="0"/>
              <w:jc w:val="both"/>
              <w:rPr>
                <w:sz w:val="22"/>
                <w:szCs w:val="22"/>
              </w:rPr>
            </w:pPr>
            <w:r w:rsidRPr="00124BEE">
              <w:rPr>
                <w:sz w:val="22"/>
                <w:szCs w:val="22"/>
              </w:rPr>
              <w:t>Text 3</w:t>
            </w:r>
          </w:p>
          <w:p w:rsidR="00DB1420" w:rsidRPr="00124BEE" w:rsidRDefault="00DB1420" w:rsidP="0061134D">
            <w:pPr>
              <w:spacing w:line="240" w:lineRule="auto"/>
              <w:rPr>
                <w:rFonts w:ascii="Times New Roman" w:hAnsi="Times New Roman"/>
              </w:rPr>
            </w:pPr>
            <w:r w:rsidRPr="00124BEE">
              <w:rPr>
                <w:rFonts w:ascii="Times New Roman" w:hAnsi="Times New Roman"/>
              </w:rPr>
              <w:t>JAKARTA: National flag-carrier Garuda Indonesia begins its new flight service on Monday morning in an effort to expand its international networks.</w:t>
            </w:r>
          </w:p>
          <w:p w:rsidR="00DB1420" w:rsidRPr="00124BEE" w:rsidRDefault="00DB1420" w:rsidP="0061134D">
            <w:pPr>
              <w:spacing w:line="240" w:lineRule="auto"/>
              <w:rPr>
                <w:rFonts w:ascii="Times New Roman" w:hAnsi="Times New Roman"/>
              </w:rPr>
            </w:pPr>
            <w:r w:rsidRPr="00124BEE">
              <w:rPr>
                <w:rFonts w:ascii="Times New Roman" w:hAnsi="Times New Roman"/>
              </w:rPr>
              <w:t>“We believe the opening of this route will further develop economics, business, social and tourism activities between Indonesia and UK”, Garuda sales and marketing director Erik Meijer said in a statement made available to the Jakarta Post on Monday, adding that the Jakarta – London route would make a stop in Amsterdam, the Netherlands.</w:t>
            </w:r>
          </w:p>
          <w:p w:rsidR="00DB1420" w:rsidRPr="00124BEE" w:rsidRDefault="00DB1420" w:rsidP="0061134D">
            <w:pPr>
              <w:spacing w:line="240" w:lineRule="auto"/>
              <w:rPr>
                <w:rFonts w:ascii="Times New Roman" w:hAnsi="Times New Roman"/>
              </w:rPr>
            </w:pPr>
            <w:r w:rsidRPr="00124BEE">
              <w:rPr>
                <w:rFonts w:ascii="Times New Roman" w:hAnsi="Times New Roman"/>
              </w:rP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DB1420" w:rsidRPr="00124BEE" w:rsidRDefault="00DB1420" w:rsidP="0061134D">
            <w:pPr>
              <w:spacing w:line="240" w:lineRule="auto"/>
              <w:rPr>
                <w:rFonts w:ascii="Times New Roman" w:hAnsi="Times New Roman"/>
              </w:rPr>
            </w:pPr>
            <w:r w:rsidRPr="00124BEE">
              <w:rPr>
                <w:rFonts w:ascii="Times New Roman" w:hAnsi="Times New Roman"/>
              </w:rPr>
              <w:t>The aircraft is also equipped with “In-flight Connectivity” that includes exConnect facilities (internet connection via WiFi) and Live TV ( live telecasts from prominent international channels such as CNN International, BBC World, BBC Arabic, NHK World Premium and Euronews).</w:t>
            </w:r>
          </w:p>
          <w:p w:rsidR="00DB1420" w:rsidRPr="00124BEE" w:rsidRDefault="00DB1420" w:rsidP="0061134D">
            <w:pPr>
              <w:spacing w:line="240" w:lineRule="auto"/>
              <w:rPr>
                <w:rFonts w:ascii="Times New Roman" w:hAnsi="Times New Roman"/>
              </w:rPr>
            </w:pPr>
            <w:r w:rsidRPr="00124BEE">
              <w:rPr>
                <w:rFonts w:ascii="Times New Roman" w:hAnsi="Times New Roman"/>
              </w:rPr>
              <w:lastRenderedPageBreak/>
              <w:t>Erik said that the airline would fly to Garwick International Airport from the country’s main gateway, Soekarno-Hatta International Airport, five times a week.</w:t>
            </w:r>
          </w:p>
          <w:p w:rsidR="00DB1420" w:rsidRPr="00124BEE" w:rsidRDefault="00DB1420" w:rsidP="0061134D">
            <w:pPr>
              <w:pStyle w:val="ListParagraph"/>
              <w:ind w:left="0"/>
              <w:jc w:val="both"/>
              <w:rPr>
                <w:sz w:val="22"/>
                <w:szCs w:val="22"/>
              </w:rPr>
            </w:pPr>
            <w:r w:rsidRPr="00124BEE">
              <w:rPr>
                <w:sz w:val="22"/>
                <w:szCs w:val="22"/>
              </w:rPr>
              <w:t>(The Jakarta News Business)</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lastRenderedPageBreak/>
              <w:t>Polywords</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hideMark/>
          </w:tcPr>
          <w:p w:rsidR="00DD528C" w:rsidRPr="00124BEE" w:rsidRDefault="00DD528C"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spacing w:line="240" w:lineRule="auto"/>
              <w:rPr>
                <w:rFonts w:ascii="Times New Roman" w:hAnsi="Times New Roman"/>
              </w:rPr>
            </w:pPr>
            <w:r w:rsidRPr="00124BEE">
              <w:rPr>
                <w:rFonts w:ascii="Times New Roman" w:hAnsi="Times New Roman"/>
              </w:rPr>
              <w:t>on Monday morning</w:t>
            </w:r>
          </w:p>
          <w:p w:rsidR="00DB1420" w:rsidRPr="00124BEE" w:rsidRDefault="00DB1420" w:rsidP="0061134D">
            <w:pPr>
              <w:spacing w:line="240" w:lineRule="auto"/>
              <w:rPr>
                <w:rFonts w:ascii="Times New Roman" w:hAnsi="Times New Roman"/>
              </w:rPr>
            </w:pPr>
            <w:r w:rsidRPr="00124BEE">
              <w:rPr>
                <w:rFonts w:ascii="Times New Roman" w:hAnsi="Times New Roman"/>
              </w:rPr>
              <w:t>on Monday</w:t>
            </w:r>
          </w:p>
          <w:p w:rsidR="00DB1420" w:rsidRPr="00124BEE" w:rsidRDefault="00DB1420" w:rsidP="0061134D">
            <w:pPr>
              <w:spacing w:line="240" w:lineRule="auto"/>
              <w:rPr>
                <w:rFonts w:ascii="Times New Roman" w:hAnsi="Times New Roman"/>
              </w:rPr>
            </w:pPr>
            <w:r w:rsidRPr="00124BEE">
              <w:rPr>
                <w:rFonts w:ascii="Times New Roman" w:hAnsi="Times New Roman"/>
              </w:rPr>
              <w:t>five times a week</w:t>
            </w:r>
          </w:p>
          <w:p w:rsidR="00DB1420" w:rsidRPr="00124BEE" w:rsidRDefault="00DB1420" w:rsidP="0061134D">
            <w:pPr>
              <w:pStyle w:val="ListParagraph"/>
              <w:ind w:left="0"/>
              <w:jc w:val="both"/>
              <w:rPr>
                <w:sz w:val="22"/>
                <w:szCs w:val="22"/>
              </w:rPr>
            </w:pPr>
            <w:r w:rsidRPr="00124BEE">
              <w:rPr>
                <w:sz w:val="22"/>
                <w:szCs w:val="22"/>
              </w:rPr>
              <w:t>Equipped with</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D978F1" w:rsidP="0061134D">
            <w:pPr>
              <w:pStyle w:val="ListParagraph"/>
              <w:ind w:left="0"/>
              <w:jc w:val="both"/>
              <w:rPr>
                <w:sz w:val="22"/>
                <w:szCs w:val="22"/>
              </w:rPr>
            </w:pPr>
            <w:r w:rsidRPr="00124BEE">
              <w:rPr>
                <w:sz w:val="22"/>
                <w:szCs w:val="22"/>
              </w:rPr>
              <w:t>National flag-carrier, new flight service, international networks,  total capacity, following configuration, business class, economy class, international channels, main gateway</w:t>
            </w:r>
            <w:r w:rsidRPr="00124BEE">
              <w:rPr>
                <w:sz w:val="22"/>
                <w:szCs w:val="22"/>
              </w:rPr>
              <w:t xml:space="preserve">, </w:t>
            </w:r>
            <w:r w:rsidRPr="00124BEE">
              <w:rPr>
                <w:sz w:val="22"/>
                <w:szCs w:val="22"/>
              </w:rPr>
              <w:t>Make a stop,</w:t>
            </w:r>
            <w:r w:rsidRPr="00124BEE">
              <w:rPr>
                <w:sz w:val="22"/>
                <w:szCs w:val="22"/>
              </w:rPr>
              <w:t xml:space="preserve"> </w:t>
            </w:r>
            <w:r w:rsidRPr="00124BEE">
              <w:rPr>
                <w:sz w:val="22"/>
                <w:szCs w:val="22"/>
              </w:rPr>
              <w:t>Marketing director, statement made, intenet connection</w:t>
            </w:r>
            <w:r w:rsidRPr="00124BEE">
              <w:rPr>
                <w:sz w:val="22"/>
                <w:szCs w:val="22"/>
              </w:rPr>
              <w:t xml:space="preserve">, </w:t>
            </w:r>
            <w:r w:rsidRPr="00124BEE">
              <w:rPr>
                <w:sz w:val="22"/>
                <w:szCs w:val="22"/>
              </w:rPr>
              <w:t>Privilege of</w:t>
            </w:r>
            <w:r w:rsidRPr="00124BEE">
              <w:rPr>
                <w:sz w:val="22"/>
                <w:szCs w:val="22"/>
              </w:rPr>
              <w:t xml:space="preserve"> </w:t>
            </w:r>
            <w:r w:rsidRPr="00124BEE">
              <w:rPr>
                <w:sz w:val="22"/>
                <w:szCs w:val="22"/>
              </w:rPr>
              <w:t>Operate a widebodied</w:t>
            </w:r>
            <w:r w:rsidRPr="00124BEE">
              <w:rPr>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D978F1" w:rsidP="0061134D">
            <w:pPr>
              <w:pStyle w:val="ListParagraph"/>
              <w:ind w:left="0"/>
              <w:jc w:val="both"/>
              <w:rPr>
                <w:sz w:val="22"/>
                <w:szCs w:val="22"/>
              </w:rPr>
            </w:pPr>
            <w:r w:rsidRPr="00124BEE">
              <w:rPr>
                <w:sz w:val="22"/>
                <w:szCs w:val="22"/>
              </w:rPr>
              <w:t>-</w:t>
            </w:r>
          </w:p>
        </w:tc>
        <w:tc>
          <w:tcPr>
            <w:tcW w:w="0" w:type="auto"/>
            <w:tcBorders>
              <w:top w:val="single" w:sz="4" w:space="0" w:color="auto"/>
              <w:left w:val="single" w:sz="4" w:space="0" w:color="auto"/>
              <w:bottom w:val="single" w:sz="4" w:space="0" w:color="auto"/>
              <w:right w:val="single" w:sz="4" w:space="0" w:color="auto"/>
            </w:tcBorders>
          </w:tcPr>
          <w:p w:rsidR="00DD528C" w:rsidRPr="00124BEE" w:rsidRDefault="00931651" w:rsidP="00931651">
            <w:pPr>
              <w:pStyle w:val="ListParagraph"/>
              <w:ind w:left="0"/>
              <w:jc w:val="both"/>
              <w:rPr>
                <w:sz w:val="22"/>
                <w:szCs w:val="22"/>
              </w:rPr>
            </w:pPr>
            <w:r w:rsidRPr="00124BEE">
              <w:rPr>
                <w:sz w:val="22"/>
                <w:szCs w:val="22"/>
              </w:rPr>
              <w:t>For the service</w:t>
            </w:r>
          </w:p>
        </w:tc>
      </w:tr>
      <w:tr w:rsidR="00DB1420" w:rsidRPr="00124BEE" w:rsidTr="00DB1420">
        <w:tc>
          <w:tcPr>
            <w:tcW w:w="0" w:type="auto"/>
            <w:gridSpan w:val="4"/>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r w:rsidRPr="00124BEE">
              <w:rPr>
                <w:sz w:val="22"/>
                <w:szCs w:val="22"/>
              </w:rPr>
              <w:t>Text 4</w:t>
            </w:r>
          </w:p>
          <w:p w:rsidR="00DB1420" w:rsidRPr="00124BEE" w:rsidRDefault="00DB1420" w:rsidP="0061134D">
            <w:pPr>
              <w:spacing w:line="240" w:lineRule="auto"/>
              <w:rPr>
                <w:rFonts w:ascii="Times New Roman" w:hAnsi="Times New Roman"/>
              </w:rPr>
            </w:pPr>
            <w:r w:rsidRPr="00124BEE">
              <w:rPr>
                <w:rFonts w:ascii="Times New Roman" w:hAnsi="Times New Roman"/>
              </w:rPr>
              <w:t>United States (December 8, 2012), the pharmacist of National Institute of Medical Services said that patients should get prescriptions refilled early enough so they won’t run out of medicines. Running out could cause problems with his medicine schedules. The pharmacist also reminded them checking expiration dates frequently and discard any medicines that out-of-date.</w:t>
            </w:r>
          </w:p>
          <w:p w:rsidR="00DB1420" w:rsidRPr="00124BEE" w:rsidRDefault="00DB1420" w:rsidP="0061134D">
            <w:pPr>
              <w:spacing w:line="240" w:lineRule="auto"/>
              <w:rPr>
                <w:rFonts w:ascii="Times New Roman" w:hAnsi="Times New Roman"/>
              </w:rPr>
            </w:pPr>
            <w:r w:rsidRPr="00124BEE">
              <w:rPr>
                <w:rFonts w:ascii="Times New Roman" w:hAnsi="Times New Roman"/>
              </w:rP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DB1420" w:rsidRPr="00124BEE" w:rsidRDefault="00DB1420" w:rsidP="0061134D">
            <w:pPr>
              <w:spacing w:line="240" w:lineRule="auto"/>
              <w:rPr>
                <w:rFonts w:ascii="Times New Roman" w:hAnsi="Times New Roman"/>
              </w:rPr>
            </w:pPr>
            <w:r w:rsidRPr="00124BEE">
              <w:rPr>
                <w:rFonts w:ascii="Times New Roman" w:hAnsi="Times New Roman"/>
              </w:rP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DB1420" w:rsidRPr="00124BEE" w:rsidRDefault="00DB1420" w:rsidP="0061134D">
            <w:pPr>
              <w:pStyle w:val="ListParagraph"/>
              <w:ind w:left="0"/>
              <w:jc w:val="both"/>
              <w:rPr>
                <w:sz w:val="22"/>
                <w:szCs w:val="22"/>
              </w:rPr>
            </w:pPr>
            <w:r w:rsidRPr="00124BEE">
              <w:rPr>
                <w:sz w:val="22"/>
                <w:szCs w:val="22"/>
              </w:rP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AD1037" w:rsidRPr="00124BEE" w:rsidRDefault="00AD1037" w:rsidP="0061134D">
            <w:pPr>
              <w:spacing w:line="240" w:lineRule="auto"/>
              <w:rPr>
                <w:rFonts w:ascii="Times New Roman" w:hAnsi="Times New Roman"/>
              </w:rPr>
            </w:pPr>
            <w:r w:rsidRPr="00124BEE">
              <w:rPr>
                <w:rFonts w:ascii="Times New Roman" w:hAnsi="Times New Roman"/>
              </w:rPr>
              <w:t>Early enough</w:t>
            </w:r>
          </w:p>
          <w:p w:rsidR="00DB1420" w:rsidRPr="00124BEE" w:rsidRDefault="00124BEE" w:rsidP="0061134D">
            <w:pPr>
              <w:spacing w:line="240" w:lineRule="auto"/>
              <w:rPr>
                <w:rFonts w:ascii="Times New Roman" w:hAnsi="Times New Roman"/>
              </w:rPr>
            </w:pPr>
            <w:r>
              <w:rPr>
                <w:rFonts w:ascii="Times New Roman" w:hAnsi="Times New Roman"/>
              </w:rPr>
              <w:t>The time of day</w:t>
            </w:r>
          </w:p>
          <w:p w:rsidR="00AD1037" w:rsidRPr="00124BEE" w:rsidRDefault="00AD1037" w:rsidP="0061134D">
            <w:pPr>
              <w:spacing w:line="240" w:lineRule="auto"/>
              <w:rPr>
                <w:rFonts w:ascii="Times New Roman" w:hAnsi="Times New Roman"/>
              </w:rPr>
            </w:pPr>
            <w:r w:rsidRPr="00124BEE">
              <w:rPr>
                <w:rFonts w:ascii="Times New Roman" w:hAnsi="Times New Roman"/>
              </w:rPr>
              <w:t>Run out</w:t>
            </w:r>
          </w:p>
          <w:p w:rsidR="00AD1037" w:rsidRPr="00124BEE" w:rsidRDefault="00AD1037" w:rsidP="0061134D">
            <w:pPr>
              <w:spacing w:line="240" w:lineRule="auto"/>
              <w:rPr>
                <w:rFonts w:ascii="Times New Roman" w:hAnsi="Times New Roman"/>
              </w:rPr>
            </w:pPr>
            <w:r w:rsidRPr="00124BEE">
              <w:rPr>
                <w:rFonts w:ascii="Times New Roman" w:hAnsi="Times New Roman"/>
              </w:rPr>
              <w:t>Taken with</w:t>
            </w:r>
          </w:p>
          <w:p w:rsidR="00AD1037" w:rsidRPr="00124BEE" w:rsidRDefault="00AD1037" w:rsidP="0061134D">
            <w:pPr>
              <w:spacing w:line="240" w:lineRule="auto"/>
              <w:rPr>
                <w:rFonts w:ascii="Times New Roman" w:hAnsi="Times New Roman"/>
              </w:rPr>
            </w:pPr>
            <w:r w:rsidRPr="00124BEE">
              <w:rPr>
                <w:rFonts w:ascii="Times New Roman" w:hAnsi="Times New Roman"/>
              </w:rPr>
              <w:t>Write down</w:t>
            </w:r>
          </w:p>
        </w:tc>
        <w:tc>
          <w:tcPr>
            <w:tcW w:w="0" w:type="auto"/>
            <w:tcBorders>
              <w:top w:val="single" w:sz="4" w:space="0" w:color="auto"/>
              <w:left w:val="single" w:sz="4" w:space="0" w:color="auto"/>
              <w:bottom w:val="single" w:sz="4" w:space="0" w:color="auto"/>
              <w:right w:val="single" w:sz="4" w:space="0" w:color="auto"/>
            </w:tcBorders>
          </w:tcPr>
          <w:p w:rsidR="00DB1420" w:rsidRPr="00124BEE" w:rsidRDefault="00D978F1" w:rsidP="0061134D">
            <w:pPr>
              <w:pStyle w:val="ListParagraph"/>
              <w:ind w:left="0"/>
              <w:jc w:val="both"/>
              <w:rPr>
                <w:sz w:val="22"/>
                <w:szCs w:val="22"/>
              </w:rPr>
            </w:pPr>
            <w:r w:rsidRPr="00124BEE">
              <w:rPr>
                <w:sz w:val="22"/>
                <w:szCs w:val="22"/>
              </w:rPr>
              <w:t>Medical service, proper place, important thing, new information, good source</w:t>
            </w:r>
            <w:r w:rsidRPr="00124BEE">
              <w:rPr>
                <w:sz w:val="22"/>
                <w:szCs w:val="22"/>
              </w:rPr>
              <w:t xml:space="preserve">, </w:t>
            </w:r>
            <w:r w:rsidRPr="00124BEE">
              <w:rPr>
                <w:sz w:val="22"/>
                <w:szCs w:val="22"/>
              </w:rPr>
              <w:t>Keeping a check list</w:t>
            </w:r>
            <w:r w:rsidR="008E5926" w:rsidRPr="00124BEE">
              <w:rPr>
                <w:sz w:val="22"/>
                <w:szCs w:val="22"/>
              </w:rPr>
              <w:t xml:space="preserve">, </w:t>
            </w:r>
            <w:r w:rsidR="008E5926" w:rsidRPr="00124BEE">
              <w:rPr>
                <w:sz w:val="22"/>
                <w:szCs w:val="22"/>
              </w:rPr>
              <w:t>Expiration dates, counter medication, medicine record, healthcare provider, drug store</w:t>
            </w:r>
            <w:r w:rsidR="008E5926" w:rsidRPr="00124BEE">
              <w:rPr>
                <w:sz w:val="22"/>
                <w:szCs w:val="22"/>
              </w:rPr>
              <w:t xml:space="preserve">, </w:t>
            </w:r>
            <w:r w:rsidR="008E5926" w:rsidRPr="00124BEE">
              <w:rPr>
                <w:sz w:val="22"/>
                <w:szCs w:val="22"/>
              </w:rPr>
              <w:t>Prescriptions refilled, medical schedules</w:t>
            </w:r>
          </w:p>
        </w:tc>
        <w:tc>
          <w:tcPr>
            <w:tcW w:w="0" w:type="auto"/>
            <w:tcBorders>
              <w:top w:val="single" w:sz="4" w:space="0" w:color="auto"/>
              <w:left w:val="single" w:sz="4" w:space="0" w:color="auto"/>
              <w:bottom w:val="single" w:sz="4" w:space="0" w:color="auto"/>
              <w:right w:val="single" w:sz="4" w:space="0" w:color="auto"/>
            </w:tcBorders>
          </w:tcPr>
          <w:p w:rsidR="00DB1420" w:rsidRPr="00124BEE" w:rsidRDefault="00DB1420"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931651" w:rsidRPr="00124BEE" w:rsidRDefault="00931651" w:rsidP="00931651">
            <w:pPr>
              <w:rPr>
                <w:rFonts w:ascii="Times New Roman" w:hAnsi="Times New Roman"/>
              </w:rPr>
            </w:pPr>
            <w:r w:rsidRPr="00124BEE">
              <w:rPr>
                <w:rFonts w:ascii="Times New Roman" w:hAnsi="Times New Roman"/>
              </w:rPr>
              <w:t>Some</w:t>
            </w:r>
          </w:p>
          <w:p w:rsidR="00931651" w:rsidRPr="00124BEE" w:rsidRDefault="00931651" w:rsidP="00931651">
            <w:pPr>
              <w:rPr>
                <w:rFonts w:ascii="Times New Roman" w:hAnsi="Times New Roman"/>
              </w:rPr>
            </w:pPr>
            <w:r w:rsidRPr="00124BEE">
              <w:rPr>
                <w:rFonts w:ascii="Times New Roman" w:hAnsi="Times New Roman"/>
              </w:rPr>
              <w:t>For each</w:t>
            </w:r>
          </w:p>
          <w:p w:rsidR="00DB1420" w:rsidRPr="00124BEE" w:rsidRDefault="00931651" w:rsidP="00931651">
            <w:pPr>
              <w:pStyle w:val="ListParagraph"/>
              <w:ind w:left="0"/>
              <w:jc w:val="both"/>
              <w:rPr>
                <w:sz w:val="22"/>
                <w:szCs w:val="22"/>
              </w:rPr>
            </w:pPr>
            <w:r w:rsidRPr="00124BEE">
              <w:rPr>
                <w:sz w:val="22"/>
                <w:szCs w:val="22"/>
              </w:rPr>
              <w:t>Another, In addition, finally</w:t>
            </w:r>
          </w:p>
        </w:tc>
      </w:tr>
      <w:tr w:rsidR="00264F19"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Text 5</w:t>
            </w:r>
          </w:p>
          <w:p w:rsidR="00264F19" w:rsidRPr="00124BEE" w:rsidRDefault="00264F19" w:rsidP="0061134D">
            <w:pPr>
              <w:spacing w:line="240" w:lineRule="auto"/>
              <w:rPr>
                <w:rFonts w:ascii="Times New Roman" w:hAnsi="Times New Roman"/>
              </w:rPr>
            </w:pPr>
            <w:r w:rsidRPr="00124BEE">
              <w:rPr>
                <w:rFonts w:ascii="Times New Roman" w:hAnsi="Times New Roman"/>
              </w:rPr>
              <w:t xml:space="preserve">I’ll never forget May 3, 1990, the day Tien-Tien came into our lives. Ahong the wife of my youngest brother Ajiang, gave birth after a very difficult labor of </w:t>
            </w:r>
            <w:r w:rsidRPr="00124BEE">
              <w:rPr>
                <w:rFonts w:ascii="Times New Roman" w:hAnsi="Times New Roman"/>
                <w:b/>
              </w:rPr>
              <w:t>five hours</w:t>
            </w:r>
            <w:r w:rsidRPr="00124BEE">
              <w:rPr>
                <w:rFonts w:ascii="Times New Roman" w:hAnsi="Times New Roman"/>
              </w:rPr>
              <w:t xml:space="preserve">. We already had a name for the baby before she was born. She would be called Tien-Tien which meant ‘sweetness’. </w:t>
            </w:r>
          </w:p>
          <w:p w:rsidR="00264F19" w:rsidRPr="00124BEE" w:rsidRDefault="00264F19" w:rsidP="0061134D">
            <w:pPr>
              <w:spacing w:line="240" w:lineRule="auto"/>
              <w:rPr>
                <w:rFonts w:ascii="Times New Roman" w:hAnsi="Times New Roman"/>
              </w:rPr>
            </w:pPr>
            <w:r w:rsidRPr="00124BEE">
              <w:rPr>
                <w:rFonts w:ascii="Times New Roman" w:hAnsi="Times New Roman"/>
              </w:rPr>
              <w:t>As we waited at the hospital, our joy quickly turned to grief when attending physician announced that he could detect no signs of life in Tien-Tien. There was no breathing, no heartbeat, so he finally declare the baby dead.</w:t>
            </w:r>
          </w:p>
          <w:p w:rsidR="00264F19" w:rsidRPr="00124BEE" w:rsidRDefault="00264F19" w:rsidP="0061134D">
            <w:pPr>
              <w:spacing w:line="240" w:lineRule="auto"/>
              <w:rPr>
                <w:rFonts w:ascii="Times New Roman" w:hAnsi="Times New Roman"/>
              </w:rPr>
            </w:pPr>
            <w:r w:rsidRPr="00124BEE">
              <w:rPr>
                <w:rFonts w:ascii="Times New Roman" w:hAnsi="Times New Roman"/>
              </w:rPr>
              <w:t>Ajiang decided to lay the body next to the Taizi River. To outsiders, this might be strange; to us, a Chinese family with almost no money or resources, the prospect of encouraging the baby’s spirit slip away to a better world in a beautiful setting made a great deal of sense. We planned to return later to bury Tien-Tien’s remains and pay honor to her.</w:t>
            </w:r>
          </w:p>
          <w:p w:rsidR="00264F19" w:rsidRPr="00124BEE" w:rsidRDefault="00264F19" w:rsidP="0061134D">
            <w:pPr>
              <w:spacing w:line="240" w:lineRule="auto"/>
              <w:rPr>
                <w:rFonts w:ascii="Times New Roman" w:hAnsi="Times New Roman"/>
              </w:rPr>
            </w:pPr>
            <w:r w:rsidRPr="00124BEE">
              <w:rPr>
                <w:rFonts w:ascii="Times New Roman" w:hAnsi="Times New Roman"/>
              </w:rPr>
              <w:t>Ajiang wrapped his child in a red floral quilt and set off the river. He gently laid his baby in patch of grass along the bank of the river.</w:t>
            </w:r>
          </w:p>
          <w:p w:rsidR="00264F19" w:rsidRPr="00124BEE" w:rsidRDefault="00264F19" w:rsidP="0061134D">
            <w:pPr>
              <w:spacing w:line="240" w:lineRule="auto"/>
              <w:rPr>
                <w:rFonts w:ascii="Times New Roman" w:hAnsi="Times New Roman"/>
              </w:rPr>
            </w:pPr>
            <w:r w:rsidRPr="00124BEE">
              <w:rPr>
                <w:rFonts w:ascii="Times New Roman" w:hAnsi="Times New Roman"/>
                <w:b/>
              </w:rPr>
              <w:t>A week later</w:t>
            </w:r>
            <w:r w:rsidRPr="00124BEE">
              <w:rPr>
                <w:rFonts w:ascii="Times New Roman" w:hAnsi="Times New Roman"/>
              </w:rPr>
              <w:t xml:space="preserve">, while I was walking home from work, I overheard several women talking about one of her friends. They said their friend heard a baby crying and the sounds come from a patch </w:t>
            </w:r>
            <w:r w:rsidRPr="00124BEE">
              <w:rPr>
                <w:rFonts w:ascii="Times New Roman" w:hAnsi="Times New Roman"/>
              </w:rPr>
              <w:lastRenderedPageBreak/>
              <w:t>of grass along the river bank. They further explained that the baby had been placed in a local orphanage.</w:t>
            </w:r>
          </w:p>
          <w:p w:rsidR="00264F19" w:rsidRPr="00124BEE" w:rsidRDefault="00264F19" w:rsidP="0061134D">
            <w:pPr>
              <w:pStyle w:val="ListParagraph"/>
              <w:ind w:left="0"/>
              <w:jc w:val="both"/>
              <w:rPr>
                <w:sz w:val="22"/>
                <w:szCs w:val="22"/>
              </w:rPr>
            </w:pPr>
            <w:r w:rsidRPr="00124BEE">
              <w:rPr>
                <w:sz w:val="22"/>
                <w:szCs w:val="22"/>
              </w:rPr>
              <w:t>Something inside me said it must have been Tien-Tien. Without waiting any longer, I ran to the orphanage. In the room I saw Tien-Tien in a crib covered in dirt but very much alive.</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lastRenderedPageBreak/>
              <w:t>Polywords</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The day</w:t>
            </w:r>
          </w:p>
          <w:p w:rsidR="00264F19" w:rsidRPr="00124BEE" w:rsidRDefault="00264F19" w:rsidP="0061134D">
            <w:pPr>
              <w:spacing w:line="240" w:lineRule="auto"/>
              <w:rPr>
                <w:rFonts w:ascii="Times New Roman" w:hAnsi="Times New Roman"/>
              </w:rPr>
            </w:pPr>
            <w:r w:rsidRPr="00124BEE">
              <w:rPr>
                <w:rFonts w:ascii="Times New Roman" w:hAnsi="Times New Roman"/>
              </w:rPr>
              <w:t>Five hours</w:t>
            </w:r>
          </w:p>
          <w:p w:rsidR="00264F19" w:rsidRPr="00124BEE" w:rsidRDefault="00264F19" w:rsidP="0061134D">
            <w:pPr>
              <w:spacing w:line="240" w:lineRule="auto"/>
              <w:rPr>
                <w:rFonts w:ascii="Times New Roman" w:hAnsi="Times New Roman"/>
              </w:rPr>
            </w:pPr>
            <w:r w:rsidRPr="00124BEE">
              <w:rPr>
                <w:rFonts w:ascii="Times New Roman" w:hAnsi="Times New Roman"/>
              </w:rPr>
              <w:t>A week later</w:t>
            </w:r>
          </w:p>
          <w:p w:rsidR="00264F19" w:rsidRPr="00124BEE" w:rsidRDefault="00264F19" w:rsidP="0061134D">
            <w:pPr>
              <w:spacing w:line="240" w:lineRule="auto"/>
              <w:rPr>
                <w:rFonts w:ascii="Times New Roman" w:hAnsi="Times New Roman"/>
              </w:rPr>
            </w:pPr>
            <w:r w:rsidRPr="00124BEE">
              <w:rPr>
                <w:rFonts w:ascii="Times New Roman" w:hAnsi="Times New Roman"/>
              </w:rPr>
              <w:t>Came into</w:t>
            </w:r>
          </w:p>
          <w:p w:rsidR="00264F19" w:rsidRPr="00124BEE" w:rsidRDefault="00264F19" w:rsidP="0061134D">
            <w:pPr>
              <w:spacing w:line="240" w:lineRule="auto"/>
              <w:rPr>
                <w:rFonts w:ascii="Times New Roman" w:hAnsi="Times New Roman"/>
              </w:rPr>
            </w:pPr>
            <w:r w:rsidRPr="00124BEE">
              <w:rPr>
                <w:rFonts w:ascii="Times New Roman" w:hAnsi="Times New Roman"/>
              </w:rPr>
              <w:t>Set off</w:t>
            </w:r>
          </w:p>
          <w:p w:rsidR="00264F19" w:rsidRPr="00124BEE" w:rsidRDefault="00264F19" w:rsidP="0061134D">
            <w:pPr>
              <w:spacing w:line="240" w:lineRule="auto"/>
              <w:rPr>
                <w:rFonts w:ascii="Times New Roman" w:hAnsi="Times New Roman"/>
              </w:rPr>
            </w:pPr>
            <w:r w:rsidRPr="00124BEE">
              <w:rPr>
                <w:rFonts w:ascii="Times New Roman" w:hAnsi="Times New Roman"/>
              </w:rPr>
              <w:t>Come from</w:t>
            </w:r>
          </w:p>
          <w:p w:rsidR="00264F19" w:rsidRPr="00124BEE" w:rsidRDefault="00264F19" w:rsidP="0061134D">
            <w:pPr>
              <w:spacing w:line="240" w:lineRule="auto"/>
              <w:rPr>
                <w:rFonts w:ascii="Times New Roman" w:hAnsi="Times New Roman"/>
              </w:rPr>
            </w:pPr>
            <w:r w:rsidRPr="00124BEE">
              <w:rPr>
                <w:rFonts w:ascii="Times New Roman" w:hAnsi="Times New Roman"/>
              </w:rPr>
              <w:t>Ran to</w:t>
            </w:r>
          </w:p>
          <w:p w:rsidR="00264F19" w:rsidRPr="00124BEE" w:rsidRDefault="00264F19" w:rsidP="0061134D">
            <w:pPr>
              <w:spacing w:line="240" w:lineRule="auto"/>
              <w:rPr>
                <w:rFonts w:ascii="Times New Roman" w:hAnsi="Times New Roman"/>
              </w:rPr>
            </w:pPr>
            <w:r w:rsidRPr="00124BEE">
              <w:rPr>
                <w:rFonts w:ascii="Times New Roman" w:hAnsi="Times New Roman"/>
              </w:rPr>
              <w:t>Next to</w:t>
            </w:r>
          </w:p>
          <w:p w:rsidR="00264F19" w:rsidRPr="00124BEE" w:rsidRDefault="00264F19" w:rsidP="0061134D">
            <w:pPr>
              <w:spacing w:line="240" w:lineRule="auto"/>
              <w:rPr>
                <w:rFonts w:ascii="Times New Roman" w:hAnsi="Times New Roman"/>
              </w:rPr>
            </w:pPr>
            <w:r w:rsidRPr="00124BEE">
              <w:rPr>
                <w:rFonts w:ascii="Times New Roman" w:hAnsi="Times New Roman"/>
              </w:rPr>
              <w:t>Patch of grass</w:t>
            </w:r>
          </w:p>
          <w:p w:rsidR="00264F19" w:rsidRPr="00124BEE" w:rsidRDefault="00264F19" w:rsidP="0061134D">
            <w:pPr>
              <w:spacing w:line="240" w:lineRule="auto"/>
              <w:rPr>
                <w:rFonts w:ascii="Times New Roman" w:hAnsi="Times New Roman"/>
              </w:rPr>
            </w:pPr>
            <w:r w:rsidRPr="00124BEE">
              <w:rPr>
                <w:rFonts w:ascii="Times New Roman" w:hAnsi="Times New Roman"/>
              </w:rPr>
              <w:t>Along the bank</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8E5926" w:rsidP="008E5926">
            <w:pPr>
              <w:rPr>
                <w:rFonts w:ascii="Times New Roman" w:hAnsi="Times New Roman"/>
              </w:rPr>
            </w:pPr>
            <w:r w:rsidRPr="00124BEE">
              <w:rPr>
                <w:rFonts w:ascii="Times New Roman" w:hAnsi="Times New Roman"/>
              </w:rPr>
              <w:t>Difficult labor, better world, beautiful setting , red floral quilt, local orphanage</w:t>
            </w:r>
            <w:r w:rsidRPr="00124BEE">
              <w:rPr>
                <w:rFonts w:ascii="Times New Roman" w:hAnsi="Times New Roman"/>
              </w:rPr>
              <w:t xml:space="preserve">, </w:t>
            </w:r>
            <w:r w:rsidRPr="00124BEE">
              <w:rPr>
                <w:rFonts w:ascii="Times New Roman" w:hAnsi="Times New Roman"/>
              </w:rPr>
              <w:t>Made a great deal, pay honor</w:t>
            </w:r>
            <w:r w:rsidRPr="00124BEE">
              <w:rPr>
                <w:rFonts w:ascii="Times New Roman" w:hAnsi="Times New Roman"/>
              </w:rPr>
              <w:t xml:space="preserve">, </w:t>
            </w:r>
            <w:r w:rsidRPr="00124BEE">
              <w:rPr>
                <w:rFonts w:ascii="Times New Roman" w:hAnsi="Times New Roman"/>
              </w:rPr>
              <w:t>Covered in dirt</w:t>
            </w:r>
            <w:r w:rsidRPr="00124BEE">
              <w:rPr>
                <w:rFonts w:ascii="Times New Roman" w:hAnsi="Times New Roman"/>
              </w:rPr>
              <w:t xml:space="preserve">, </w:t>
            </w:r>
            <w:r w:rsidRPr="00124BEE">
              <w:rPr>
                <w:rFonts w:ascii="Times New Roman" w:hAnsi="Times New Roman"/>
              </w:rPr>
              <w:t>Baby crying</w:t>
            </w:r>
            <w:r w:rsidRPr="00124BEE">
              <w:rPr>
                <w:rFonts w:ascii="Times New Roman" w:hAnsi="Times New Roman"/>
              </w:rPr>
              <w:t xml:space="preserve">. </w:t>
            </w:r>
            <w:r w:rsidRPr="00124BEE">
              <w:rPr>
                <w:rFonts w:ascii="Times New Roman" w:hAnsi="Times New Roman"/>
              </w:rPr>
              <w:t>Quickly turned, finally declare, without waiting</w:t>
            </w:r>
            <w:r w:rsidRPr="00124BEE">
              <w:rPr>
                <w:rFonts w:ascii="Times New Roman" w:hAnsi="Times New Roman"/>
              </w:rPr>
              <w:t xml:space="preserve">, </w:t>
            </w:r>
            <w:r w:rsidRPr="00124BEE">
              <w:rPr>
                <w:rFonts w:ascii="Times New Roman" w:hAnsi="Times New Roman"/>
              </w:rPr>
              <w:t>Slip away</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931651" w:rsidRPr="00124BEE" w:rsidRDefault="00931651" w:rsidP="00931651">
            <w:pPr>
              <w:rPr>
                <w:rFonts w:ascii="Times New Roman" w:hAnsi="Times New Roman"/>
              </w:rPr>
            </w:pPr>
            <w:r w:rsidRPr="00124BEE">
              <w:rPr>
                <w:rFonts w:ascii="Times New Roman" w:hAnsi="Times New Roman"/>
              </w:rPr>
              <w:t>As we waited</w:t>
            </w:r>
          </w:p>
          <w:p w:rsidR="00931651" w:rsidRPr="00124BEE" w:rsidRDefault="00931651" w:rsidP="00931651">
            <w:pPr>
              <w:rPr>
                <w:rFonts w:ascii="Times New Roman" w:hAnsi="Times New Roman"/>
              </w:rPr>
            </w:pPr>
            <w:r w:rsidRPr="00124BEE">
              <w:rPr>
                <w:rFonts w:ascii="Times New Roman" w:hAnsi="Times New Roman"/>
              </w:rPr>
              <w:t>Something inside</w:t>
            </w:r>
          </w:p>
          <w:p w:rsidR="00931651" w:rsidRPr="00124BEE" w:rsidRDefault="00931651" w:rsidP="00931651">
            <w:pPr>
              <w:rPr>
                <w:rFonts w:ascii="Times New Roman" w:hAnsi="Times New Roman"/>
              </w:rPr>
            </w:pPr>
            <w:r w:rsidRPr="00124BEE">
              <w:rPr>
                <w:rFonts w:ascii="Times New Roman" w:hAnsi="Times New Roman"/>
              </w:rPr>
              <w:t>To outsiders</w:t>
            </w:r>
          </w:p>
          <w:p w:rsidR="00931651" w:rsidRPr="00124BEE" w:rsidRDefault="00931651" w:rsidP="00931651">
            <w:pPr>
              <w:rPr>
                <w:rFonts w:ascii="Times New Roman" w:hAnsi="Times New Roman"/>
              </w:rPr>
            </w:pPr>
            <w:r w:rsidRPr="00124BEE">
              <w:rPr>
                <w:rFonts w:ascii="Times New Roman" w:hAnsi="Times New Roman"/>
              </w:rPr>
              <w:t>Without waiting any longer</w:t>
            </w:r>
          </w:p>
          <w:p w:rsidR="00264F19" w:rsidRPr="00124BEE" w:rsidRDefault="00931651" w:rsidP="00931651">
            <w:pPr>
              <w:pStyle w:val="ListParagraph"/>
              <w:ind w:left="0"/>
              <w:jc w:val="both"/>
              <w:rPr>
                <w:sz w:val="22"/>
                <w:szCs w:val="22"/>
              </w:rPr>
            </w:pPr>
            <w:r w:rsidRPr="00124BEE">
              <w:rPr>
                <w:sz w:val="22"/>
                <w:szCs w:val="22"/>
              </w:rPr>
              <w:t>In the room</w:t>
            </w:r>
          </w:p>
        </w:tc>
      </w:tr>
      <w:tr w:rsidR="00264F19"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Text 6</w:t>
            </w:r>
          </w:p>
          <w:p w:rsidR="00264F19" w:rsidRPr="00124BEE" w:rsidRDefault="00264F19" w:rsidP="0061134D">
            <w:pPr>
              <w:spacing w:line="240" w:lineRule="auto"/>
              <w:rPr>
                <w:rFonts w:ascii="Times New Roman" w:hAnsi="Times New Roman"/>
              </w:rPr>
            </w:pPr>
          </w:p>
          <w:p w:rsidR="00264F19" w:rsidRPr="00124BEE" w:rsidRDefault="00264F19" w:rsidP="0061134D">
            <w:pPr>
              <w:spacing w:line="240" w:lineRule="auto"/>
              <w:rPr>
                <w:rFonts w:ascii="Times New Roman" w:hAnsi="Times New Roman"/>
              </w:rPr>
            </w:pPr>
            <w:r w:rsidRPr="00124BEE">
              <w:rPr>
                <w:rFonts w:ascii="Times New Roman" w:hAnsi="Times New Roman"/>
              </w:rPr>
              <w:t>The formation of rain depends upon several interesting processes of nature. Moisture is constantly being taken up from the earth’s surface especially from the warmer parts of the ocean. The process whereby this moisture is picked up is called evaporation. The moisture, called water vapour, cannot be seen. It is mixed with the other gases in the air and is carried upward by the wind.</w:t>
            </w:r>
          </w:p>
          <w:p w:rsidR="00264F19" w:rsidRPr="00124BEE" w:rsidRDefault="00264F19" w:rsidP="0061134D">
            <w:pPr>
              <w:spacing w:line="240" w:lineRule="auto"/>
              <w:rPr>
                <w:rFonts w:ascii="Times New Roman" w:hAnsi="Times New Roman"/>
              </w:rPr>
            </w:pPr>
          </w:p>
          <w:p w:rsidR="00264F19" w:rsidRPr="00124BEE" w:rsidRDefault="00264F19" w:rsidP="0061134D">
            <w:pPr>
              <w:spacing w:line="240" w:lineRule="auto"/>
              <w:rPr>
                <w:rFonts w:ascii="Times New Roman" w:hAnsi="Times New Roman"/>
              </w:rPr>
            </w:pPr>
            <w:r w:rsidRPr="00124BEE">
              <w:rPr>
                <w:rFonts w:ascii="Times New Roman" w:hAnsi="Times New Roman"/>
              </w:rPr>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264F19" w:rsidRPr="00124BEE" w:rsidRDefault="00264F19" w:rsidP="0061134D">
            <w:pPr>
              <w:spacing w:line="240" w:lineRule="auto"/>
              <w:rPr>
                <w:rFonts w:ascii="Times New Roman" w:hAnsi="Times New Roman"/>
              </w:rPr>
            </w:pPr>
          </w:p>
          <w:p w:rsidR="00264F19" w:rsidRPr="00124BEE" w:rsidRDefault="00264F19" w:rsidP="0061134D">
            <w:pPr>
              <w:spacing w:line="240" w:lineRule="auto"/>
              <w:rPr>
                <w:rFonts w:ascii="Times New Roman" w:hAnsi="Times New Roman"/>
              </w:rPr>
            </w:pPr>
            <w:r w:rsidRPr="00124BEE">
              <w:rPr>
                <w:rFonts w:ascii="Times New Roman" w:hAnsi="Times New Roman"/>
              </w:rPr>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p w:rsidR="00264F19" w:rsidRPr="00124BEE" w:rsidRDefault="00264F19" w:rsidP="0061134D">
            <w:pPr>
              <w:spacing w:line="240" w:lineRule="auto"/>
              <w:rPr>
                <w:rFonts w:ascii="Times New Roman" w:hAnsi="Times New Roman"/>
              </w:rPr>
            </w:pP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As the same as</w:t>
            </w:r>
          </w:p>
          <w:p w:rsidR="00264F19" w:rsidRPr="00124BEE" w:rsidRDefault="00264F19" w:rsidP="0061134D">
            <w:pPr>
              <w:spacing w:line="240" w:lineRule="auto"/>
              <w:rPr>
                <w:rFonts w:ascii="Times New Roman" w:hAnsi="Times New Roman"/>
              </w:rPr>
            </w:pPr>
            <w:r w:rsidRPr="00124BEE">
              <w:rPr>
                <w:rFonts w:ascii="Times New Roman" w:hAnsi="Times New Roman"/>
              </w:rPr>
              <w:t>According to</w:t>
            </w:r>
          </w:p>
          <w:p w:rsidR="00264F19" w:rsidRPr="00124BEE" w:rsidRDefault="00264F19" w:rsidP="0061134D">
            <w:pPr>
              <w:spacing w:line="240" w:lineRule="auto"/>
              <w:rPr>
                <w:rFonts w:ascii="Times New Roman" w:hAnsi="Times New Roman"/>
              </w:rPr>
            </w:pPr>
            <w:r w:rsidRPr="00124BEE">
              <w:rPr>
                <w:rFonts w:ascii="Times New Roman" w:hAnsi="Times New Roman"/>
              </w:rPr>
              <w:t>Depend upon</w:t>
            </w:r>
          </w:p>
          <w:p w:rsidR="00264F19" w:rsidRPr="00124BEE" w:rsidRDefault="00264F19" w:rsidP="0061134D">
            <w:pPr>
              <w:spacing w:line="240" w:lineRule="auto"/>
              <w:rPr>
                <w:rFonts w:ascii="Times New Roman" w:hAnsi="Times New Roman"/>
              </w:rPr>
            </w:pPr>
            <w:r w:rsidRPr="00124BEE">
              <w:rPr>
                <w:rFonts w:ascii="Times New Roman" w:hAnsi="Times New Roman"/>
              </w:rPr>
              <w:t>Taken up</w:t>
            </w:r>
          </w:p>
          <w:p w:rsidR="00264F19" w:rsidRPr="00124BEE" w:rsidRDefault="00264F19" w:rsidP="0061134D">
            <w:pPr>
              <w:spacing w:line="240" w:lineRule="auto"/>
              <w:rPr>
                <w:rFonts w:ascii="Times New Roman" w:hAnsi="Times New Roman"/>
              </w:rPr>
            </w:pPr>
            <w:r w:rsidRPr="00124BEE">
              <w:rPr>
                <w:rFonts w:ascii="Times New Roman" w:hAnsi="Times New Roman"/>
              </w:rPr>
              <w:t>Picked up</w:t>
            </w:r>
          </w:p>
          <w:p w:rsidR="00264F19" w:rsidRPr="00124BEE" w:rsidRDefault="00264F19" w:rsidP="0061134D">
            <w:pPr>
              <w:spacing w:line="240" w:lineRule="auto"/>
              <w:rPr>
                <w:rFonts w:ascii="Times New Roman" w:hAnsi="Times New Roman"/>
              </w:rPr>
            </w:pPr>
            <w:r w:rsidRPr="00124BEE">
              <w:rPr>
                <w:rFonts w:ascii="Times New Roman" w:hAnsi="Times New Roman"/>
              </w:rPr>
              <w:t>From the earth’s surface</w:t>
            </w:r>
          </w:p>
          <w:p w:rsidR="00264F19" w:rsidRPr="00124BEE" w:rsidRDefault="00264F19" w:rsidP="0061134D">
            <w:pPr>
              <w:spacing w:line="240" w:lineRule="auto"/>
              <w:rPr>
                <w:rFonts w:ascii="Times New Roman" w:hAnsi="Times New Roman"/>
              </w:rPr>
            </w:pPr>
            <w:r w:rsidRPr="00124BEE">
              <w:rPr>
                <w:rFonts w:ascii="Times New Roman" w:hAnsi="Times New Roman"/>
              </w:rPr>
              <w:t>In the air</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8E5926" w:rsidP="0061134D">
            <w:pPr>
              <w:pStyle w:val="ListParagraph"/>
              <w:ind w:left="0"/>
              <w:jc w:val="both"/>
              <w:rPr>
                <w:sz w:val="22"/>
                <w:szCs w:val="22"/>
              </w:rPr>
            </w:pPr>
            <w:r w:rsidRPr="00124BEE">
              <w:rPr>
                <w:sz w:val="22"/>
                <w:szCs w:val="22"/>
              </w:rPr>
              <w:t>Interesting processes, upward movements, greater cooling, Water dust, Carried upward.</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B56CA3" w:rsidP="0061134D">
            <w:pPr>
              <w:pStyle w:val="ListParagraph"/>
              <w:ind w:left="0"/>
              <w:jc w:val="both"/>
              <w:rPr>
                <w:sz w:val="22"/>
                <w:szCs w:val="22"/>
              </w:rPr>
            </w:pPr>
            <w:r w:rsidRPr="00124BEE">
              <w:rPr>
                <w:sz w:val="22"/>
                <w:szCs w:val="22"/>
              </w:rPr>
              <w:t>So fine</w:t>
            </w:r>
          </w:p>
        </w:tc>
        <w:tc>
          <w:tcPr>
            <w:tcW w:w="0" w:type="auto"/>
            <w:tcBorders>
              <w:top w:val="single" w:sz="4" w:space="0" w:color="auto"/>
              <w:left w:val="single" w:sz="4" w:space="0" w:color="auto"/>
              <w:bottom w:val="single" w:sz="4" w:space="0" w:color="auto"/>
              <w:right w:val="single" w:sz="4" w:space="0" w:color="auto"/>
            </w:tcBorders>
          </w:tcPr>
          <w:p w:rsidR="00931651" w:rsidRPr="00124BEE" w:rsidRDefault="00931651" w:rsidP="00931651">
            <w:pPr>
              <w:rPr>
                <w:rFonts w:ascii="Times New Roman" w:hAnsi="Times New Roman"/>
              </w:rPr>
            </w:pPr>
            <w:r w:rsidRPr="00124BEE">
              <w:rPr>
                <w:rFonts w:ascii="Times New Roman" w:hAnsi="Times New Roman"/>
              </w:rPr>
              <w:t>The process whereby,</w:t>
            </w:r>
          </w:p>
          <w:p w:rsidR="00931651" w:rsidRPr="00124BEE" w:rsidRDefault="00931651" w:rsidP="00931651">
            <w:pPr>
              <w:rPr>
                <w:rFonts w:ascii="Times New Roman" w:hAnsi="Times New Roman"/>
              </w:rPr>
            </w:pPr>
            <w:r w:rsidRPr="00124BEE">
              <w:rPr>
                <w:rFonts w:ascii="Times New Roman" w:hAnsi="Times New Roman"/>
              </w:rPr>
              <w:t>Once</w:t>
            </w:r>
          </w:p>
          <w:p w:rsidR="00931651" w:rsidRPr="00124BEE" w:rsidRDefault="00931651" w:rsidP="00931651">
            <w:pPr>
              <w:rPr>
                <w:rFonts w:ascii="Times New Roman" w:hAnsi="Times New Roman"/>
              </w:rPr>
            </w:pPr>
            <w:r w:rsidRPr="00124BEE">
              <w:rPr>
                <w:rFonts w:ascii="Times New Roman" w:hAnsi="Times New Roman"/>
              </w:rPr>
              <w:t>As</w:t>
            </w:r>
          </w:p>
          <w:p w:rsidR="00931651" w:rsidRPr="00124BEE" w:rsidRDefault="00931651" w:rsidP="00931651">
            <w:pPr>
              <w:rPr>
                <w:rFonts w:ascii="Times New Roman" w:hAnsi="Times New Roman"/>
              </w:rPr>
            </w:pPr>
            <w:r w:rsidRPr="00124BEE">
              <w:rPr>
                <w:rFonts w:ascii="Times New Roman" w:hAnsi="Times New Roman"/>
              </w:rPr>
              <w:t>If</w:t>
            </w:r>
          </w:p>
          <w:p w:rsidR="00264F19" w:rsidRPr="00124BEE" w:rsidRDefault="00931651" w:rsidP="00931651">
            <w:pPr>
              <w:pStyle w:val="ListParagraph"/>
              <w:ind w:left="0"/>
              <w:jc w:val="both"/>
              <w:rPr>
                <w:sz w:val="22"/>
                <w:szCs w:val="22"/>
              </w:rPr>
            </w:pPr>
            <w:r w:rsidRPr="00124BEE">
              <w:rPr>
                <w:sz w:val="22"/>
                <w:szCs w:val="22"/>
              </w:rPr>
              <w:t>When</w:t>
            </w:r>
          </w:p>
        </w:tc>
      </w:tr>
      <w:tr w:rsidR="00264F19"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Text 7</w:t>
            </w:r>
          </w:p>
          <w:p w:rsidR="00264F19" w:rsidRPr="00124BEE" w:rsidRDefault="00264F19" w:rsidP="0061134D">
            <w:pPr>
              <w:spacing w:line="240" w:lineRule="auto"/>
              <w:jc w:val="center"/>
              <w:rPr>
                <w:rFonts w:ascii="Times New Roman" w:hAnsi="Times New Roman"/>
              </w:rPr>
            </w:pPr>
            <w:r w:rsidRPr="00124BEE">
              <w:rPr>
                <w:rFonts w:ascii="Times New Roman" w:hAnsi="Times New Roman"/>
              </w:rPr>
              <w:t>USE OF FORMALIN AND OTHER ADDIVITIES IN FOODS</w:t>
            </w:r>
          </w:p>
          <w:p w:rsidR="00264F19" w:rsidRPr="00124BEE" w:rsidRDefault="00264F19" w:rsidP="0061134D">
            <w:pPr>
              <w:spacing w:line="240" w:lineRule="auto"/>
              <w:jc w:val="center"/>
              <w:rPr>
                <w:rFonts w:ascii="Times New Roman" w:hAnsi="Times New Roman"/>
              </w:rPr>
            </w:pPr>
          </w:p>
          <w:p w:rsidR="00264F19" w:rsidRPr="00124BEE" w:rsidRDefault="00264F19" w:rsidP="0061134D">
            <w:pPr>
              <w:spacing w:line="240" w:lineRule="auto"/>
              <w:ind w:firstLine="567"/>
              <w:jc w:val="both"/>
              <w:rPr>
                <w:rFonts w:ascii="Times New Roman" w:hAnsi="Times New Roman"/>
              </w:rPr>
            </w:pPr>
            <w:r w:rsidRPr="00124BEE">
              <w:rPr>
                <w:rFonts w:ascii="Times New Roman" w:hAnsi="Times New Roman"/>
              </w:rPr>
              <w:lastRenderedPageBreak/>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264F19" w:rsidRPr="00124BEE" w:rsidRDefault="00264F19" w:rsidP="0061134D">
            <w:pPr>
              <w:spacing w:line="240" w:lineRule="auto"/>
              <w:ind w:firstLine="567"/>
              <w:jc w:val="both"/>
              <w:rPr>
                <w:rFonts w:ascii="Times New Roman" w:hAnsi="Times New Roman"/>
              </w:rPr>
            </w:pPr>
            <w:r w:rsidRPr="00124BEE">
              <w:rPr>
                <w:rFonts w:ascii="Times New Roman" w:hAnsi="Times New Roman"/>
              </w:rPr>
              <w:t>The second reason is that there is no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perservatives. Can you imagine that our digestive system absorbs the substance that should be for human and animal corpses?</w:t>
            </w:r>
          </w:p>
          <w:p w:rsidR="00264F19" w:rsidRPr="00124BEE" w:rsidRDefault="00264F19" w:rsidP="0061134D">
            <w:pPr>
              <w:pStyle w:val="ListParagraph"/>
              <w:ind w:left="0"/>
              <w:jc w:val="both"/>
              <w:rPr>
                <w:sz w:val="22"/>
                <w:szCs w:val="22"/>
              </w:rPr>
            </w:pPr>
            <w:r w:rsidRPr="00124BEE">
              <w:rPr>
                <w:sz w:val="22"/>
                <w:szCs w:val="22"/>
              </w:rPr>
              <w:t>Considering the reasons, we can make a conclusion that the use of formalin and other perservatives is really a serious problem if it is not resolved immediately.</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lastRenderedPageBreak/>
              <w:t>Polywords</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Considering the reasons</w:t>
            </w:r>
          </w:p>
          <w:p w:rsidR="00264F19" w:rsidRPr="00124BEE" w:rsidRDefault="00264F19" w:rsidP="0061134D">
            <w:pPr>
              <w:spacing w:line="240" w:lineRule="auto"/>
              <w:rPr>
                <w:rFonts w:ascii="Times New Roman" w:hAnsi="Times New Roman"/>
              </w:rPr>
            </w:pPr>
            <w:r w:rsidRPr="00124BEE">
              <w:rPr>
                <w:rFonts w:ascii="Times New Roman" w:hAnsi="Times New Roman"/>
              </w:rPr>
              <w:t>From the government</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8E5926" w:rsidP="008E5926">
            <w:pPr>
              <w:pStyle w:val="ListParagraph"/>
              <w:ind w:left="0"/>
              <w:jc w:val="both"/>
              <w:rPr>
                <w:sz w:val="22"/>
                <w:szCs w:val="22"/>
              </w:rPr>
            </w:pPr>
            <w:r w:rsidRPr="00124BEE">
              <w:rPr>
                <w:sz w:val="22"/>
                <w:szCs w:val="22"/>
              </w:rPr>
              <w:t>Dangerous  preservative, human beings ,biological specimen and experiment, tight control, digestive system, serious problem, Absorbs the substances, Spread wide, Badly contaminated, Resolved immediately, Really happened</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B56CA3" w:rsidP="0061134D">
            <w:pPr>
              <w:pStyle w:val="ListParagraph"/>
              <w:ind w:left="0"/>
              <w:jc w:val="both"/>
              <w:rPr>
                <w:sz w:val="22"/>
                <w:szCs w:val="22"/>
              </w:rPr>
            </w:pPr>
            <w:r w:rsidRPr="00124BEE">
              <w:rPr>
                <w:sz w:val="22"/>
                <w:szCs w:val="22"/>
              </w:rPr>
              <w:t>Can you imagine</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DF6B52" w:rsidP="00DF6B52">
            <w:pPr>
              <w:pStyle w:val="ListParagraph"/>
              <w:ind w:left="0"/>
              <w:jc w:val="both"/>
              <w:rPr>
                <w:sz w:val="22"/>
                <w:szCs w:val="22"/>
              </w:rPr>
            </w:pPr>
            <w:r w:rsidRPr="00124BEE">
              <w:rPr>
                <w:sz w:val="22"/>
                <w:szCs w:val="22"/>
              </w:rPr>
              <w:t>When</w:t>
            </w:r>
            <w:r w:rsidRPr="00124BEE">
              <w:rPr>
                <w:sz w:val="22"/>
                <w:szCs w:val="22"/>
              </w:rPr>
              <w:t xml:space="preserve">, </w:t>
            </w:r>
            <w:r w:rsidRPr="00124BEE">
              <w:rPr>
                <w:sz w:val="22"/>
                <w:szCs w:val="22"/>
              </w:rPr>
              <w:t>Firstly, the second</w:t>
            </w:r>
          </w:p>
        </w:tc>
      </w:tr>
      <w:tr w:rsidR="00264F19"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264F19" w:rsidRPr="00124BEE" w:rsidRDefault="00264F19" w:rsidP="0061134D">
            <w:pPr>
              <w:spacing w:line="240" w:lineRule="auto"/>
              <w:rPr>
                <w:rFonts w:ascii="Times New Roman" w:hAnsi="Times New Roman"/>
              </w:rPr>
            </w:pPr>
            <w:r w:rsidRPr="00124BEE">
              <w:rPr>
                <w:rFonts w:ascii="Times New Roman" w:hAnsi="Times New Roman"/>
              </w:rPr>
              <w:t>Text 8</w:t>
            </w:r>
          </w:p>
          <w:p w:rsidR="00264F19" w:rsidRPr="00124BEE" w:rsidRDefault="00264F19" w:rsidP="0061134D">
            <w:pPr>
              <w:spacing w:line="240" w:lineRule="auto"/>
              <w:ind w:firstLine="567"/>
              <w:rPr>
                <w:rFonts w:ascii="Times New Roman" w:hAnsi="Times New Roman"/>
              </w:rPr>
            </w:pPr>
            <w:r w:rsidRPr="00124BEE">
              <w:rPr>
                <w:rFonts w:ascii="Times New Roman" w:hAnsi="Times New Roman"/>
              </w:rPr>
              <w:t>JUMP-Comic Martial Arts performance</w:t>
            </w:r>
          </w:p>
          <w:p w:rsidR="00264F19" w:rsidRPr="00124BEE" w:rsidRDefault="00264F19" w:rsidP="0061134D">
            <w:pPr>
              <w:spacing w:line="240" w:lineRule="auto"/>
              <w:ind w:firstLine="567"/>
              <w:rPr>
                <w:rFonts w:ascii="Times New Roman" w:hAnsi="Times New Roman"/>
              </w:rPr>
            </w:pPr>
            <w:r w:rsidRPr="00124BEE">
              <w:rPr>
                <w:rFonts w:ascii="Times New Roman" w:hAnsi="Times New Roman"/>
              </w:rPr>
              <w:t>By Yegam Korsa</w:t>
            </w:r>
          </w:p>
          <w:p w:rsidR="00264F19" w:rsidRPr="00124BEE" w:rsidRDefault="00264F19" w:rsidP="0061134D">
            <w:pPr>
              <w:spacing w:line="240" w:lineRule="auto"/>
              <w:ind w:firstLine="567"/>
              <w:rPr>
                <w:rFonts w:ascii="Times New Roman" w:hAnsi="Times New Roman"/>
              </w:rPr>
            </w:pPr>
          </w:p>
          <w:p w:rsidR="00264F19" w:rsidRPr="00124BEE" w:rsidRDefault="00264F19" w:rsidP="0061134D">
            <w:pPr>
              <w:spacing w:line="240" w:lineRule="auto"/>
              <w:jc w:val="both"/>
              <w:rPr>
                <w:rFonts w:ascii="Times New Roman" w:hAnsi="Times New Roman"/>
              </w:rPr>
            </w:pPr>
            <w:r w:rsidRPr="00124BEE">
              <w:rPr>
                <w:rFonts w:ascii="Times New Roman" w:hAnsi="Times New Roman"/>
              </w:rPr>
              <w:t>Jumpstart your entertainment experience with a new brand of theatrics this June! Combining physical comedy and Tae Kwon Do, Jump is a high-octane martial arts extravaganza from Korea that features gravity-defying stunts such as slick acrobatics, sword fighting and wall walking.</w:t>
            </w:r>
          </w:p>
          <w:p w:rsidR="00264F19" w:rsidRPr="00124BEE" w:rsidRDefault="00264F19" w:rsidP="0061134D">
            <w:pPr>
              <w:spacing w:line="240" w:lineRule="auto"/>
              <w:jc w:val="both"/>
              <w:rPr>
                <w:rFonts w:ascii="Times New Roman" w:hAnsi="Times New Roman"/>
              </w:rPr>
            </w:pPr>
            <w:r w:rsidRPr="00124BEE">
              <w:rPr>
                <w:rFonts w:ascii="Times New Roman" w:hAnsi="Times New Roman"/>
              </w:rPr>
              <w:t>Jump tell the story of an idiosyncratic Korean family under the rule of a strict grandfather who insist on keeping up the physical fitness of all family members through vigorous martial arts training. The performance comes to a climax when two stupid thieves break into the house and confront three generations of kung-fu masters, inspiring a series of ridiculous scenes.</w:t>
            </w:r>
          </w:p>
          <w:p w:rsidR="00264F19" w:rsidRPr="00124BEE" w:rsidRDefault="00264F19" w:rsidP="0061134D">
            <w:pPr>
              <w:spacing w:line="240" w:lineRule="auto"/>
              <w:jc w:val="both"/>
              <w:rPr>
                <w:rFonts w:ascii="Times New Roman" w:hAnsi="Times New Roman"/>
              </w:rPr>
            </w:pPr>
          </w:p>
          <w:p w:rsidR="00264F19" w:rsidRPr="00124BEE" w:rsidRDefault="00264F19" w:rsidP="0061134D">
            <w:pPr>
              <w:spacing w:line="240" w:lineRule="auto"/>
              <w:jc w:val="both"/>
              <w:rPr>
                <w:rFonts w:ascii="Times New Roman" w:hAnsi="Times New Roman"/>
              </w:rPr>
            </w:pPr>
            <w:r w:rsidRPr="00124BEE">
              <w:rPr>
                <w:rFonts w:ascii="Times New Roman" w:hAnsi="Times New Roman"/>
              </w:rPr>
              <w:t>A sell-out show in London’s West End and the NO.1 hit at the Edinburgh Fringe box office in 2005 and 2006, with sell-out shows in Korea, Hong Kong and Macau. JUMP was also performed ar Sadlers Wells Theatre in London early this year and will tour Russia and Japan after Singapore.</w:t>
            </w:r>
          </w:p>
          <w:p w:rsidR="00264F19" w:rsidRPr="00124BEE" w:rsidRDefault="00264F19" w:rsidP="0061134D">
            <w:pPr>
              <w:spacing w:line="240" w:lineRule="auto"/>
              <w:jc w:val="both"/>
              <w:rPr>
                <w:rFonts w:ascii="Times New Roman" w:hAnsi="Times New Roman"/>
              </w:rPr>
            </w:pPr>
            <w:r w:rsidRPr="00124BEE">
              <w:rPr>
                <w:rFonts w:ascii="Times New Roman" w:hAnsi="Times New Roman"/>
              </w:rPr>
              <w:t>Be awestruck by this exhilarating theatrical display! A truly entertaining experience for the whole family, JUMP is unique, funny, and utterly spectacular.</w:t>
            </w:r>
          </w:p>
          <w:p w:rsidR="00264F19" w:rsidRPr="00124BEE" w:rsidRDefault="00264F19" w:rsidP="0061134D">
            <w:pPr>
              <w:spacing w:line="240" w:lineRule="auto"/>
              <w:jc w:val="both"/>
              <w:rPr>
                <w:rFonts w:ascii="Times New Roman" w:hAnsi="Times New Roman"/>
              </w:rPr>
            </w:pPr>
          </w:p>
          <w:p w:rsidR="00264F19" w:rsidRPr="00124BEE" w:rsidRDefault="00264F19" w:rsidP="0061134D">
            <w:pPr>
              <w:pStyle w:val="ListParagraph"/>
              <w:ind w:left="0"/>
              <w:jc w:val="both"/>
              <w:rPr>
                <w:sz w:val="22"/>
                <w:szCs w:val="22"/>
              </w:rPr>
            </w:pPr>
            <w:r w:rsidRPr="00124BEE">
              <w:rPr>
                <w:sz w:val="22"/>
                <w:szCs w:val="22"/>
              </w:rPr>
              <w:t>“Go and see this show and take all your family and friends too. They will love you forever”- The British Theatre Guide.</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264F19" w:rsidRPr="00124BEE" w:rsidRDefault="00036BB1" w:rsidP="0061134D">
            <w:pPr>
              <w:spacing w:line="240" w:lineRule="auto"/>
              <w:rPr>
                <w:rFonts w:ascii="Times New Roman" w:hAnsi="Times New Roman"/>
              </w:rPr>
            </w:pPr>
            <w:r w:rsidRPr="00124BEE">
              <w:rPr>
                <w:rFonts w:ascii="Times New Roman" w:hAnsi="Times New Roman"/>
              </w:rPr>
              <w:t>early this year</w:t>
            </w:r>
          </w:p>
          <w:p w:rsidR="00036BB1" w:rsidRPr="00124BEE" w:rsidRDefault="00036BB1" w:rsidP="0061134D">
            <w:pPr>
              <w:spacing w:line="240" w:lineRule="auto"/>
              <w:rPr>
                <w:rFonts w:ascii="Times New Roman" w:hAnsi="Times New Roman"/>
              </w:rPr>
            </w:pPr>
            <w:r w:rsidRPr="00124BEE">
              <w:rPr>
                <w:rFonts w:ascii="Times New Roman" w:hAnsi="Times New Roman"/>
              </w:rPr>
              <w:t>Keep up</w:t>
            </w:r>
          </w:p>
          <w:p w:rsidR="00036BB1" w:rsidRPr="00124BEE" w:rsidRDefault="00036BB1" w:rsidP="0061134D">
            <w:pPr>
              <w:spacing w:line="240" w:lineRule="auto"/>
              <w:rPr>
                <w:rFonts w:ascii="Times New Roman" w:hAnsi="Times New Roman"/>
              </w:rPr>
            </w:pPr>
            <w:r w:rsidRPr="00124BEE">
              <w:rPr>
                <w:rFonts w:ascii="Times New Roman" w:hAnsi="Times New Roman"/>
              </w:rPr>
              <w:t>Sell out</w:t>
            </w:r>
          </w:p>
          <w:p w:rsidR="00036BB1" w:rsidRPr="00124BEE" w:rsidRDefault="00036BB1" w:rsidP="0061134D">
            <w:pPr>
              <w:spacing w:line="240" w:lineRule="auto"/>
              <w:rPr>
                <w:rFonts w:ascii="Times New Roman" w:hAnsi="Times New Roman"/>
              </w:rPr>
            </w:pPr>
            <w:r w:rsidRPr="00124BEE">
              <w:rPr>
                <w:rFonts w:ascii="Times New Roman" w:hAnsi="Times New Roman"/>
              </w:rPr>
              <w:t>Under the rule</w:t>
            </w:r>
          </w:p>
        </w:tc>
        <w:tc>
          <w:tcPr>
            <w:tcW w:w="0" w:type="auto"/>
            <w:tcBorders>
              <w:top w:val="single" w:sz="4" w:space="0" w:color="auto"/>
              <w:left w:val="single" w:sz="4" w:space="0" w:color="auto"/>
              <w:bottom w:val="single" w:sz="4" w:space="0" w:color="auto"/>
              <w:right w:val="single" w:sz="4" w:space="0" w:color="auto"/>
            </w:tcBorders>
          </w:tcPr>
          <w:p w:rsidR="008E5926" w:rsidRPr="00124BEE" w:rsidRDefault="008E5926" w:rsidP="008E5926">
            <w:pPr>
              <w:rPr>
                <w:rFonts w:ascii="Times New Roman" w:hAnsi="Times New Roman"/>
              </w:rPr>
            </w:pPr>
            <w:r w:rsidRPr="00124BEE">
              <w:rPr>
                <w:rFonts w:ascii="Times New Roman" w:hAnsi="Times New Roman"/>
              </w:rPr>
              <w:t>Whole family, theatrical display, new brand, ridiculous scenes, martial art, physical comedy, slick acrobatics, physical fitness, stupid thieves, Box office,</w:t>
            </w:r>
          </w:p>
          <w:p w:rsidR="008E5926" w:rsidRPr="00124BEE" w:rsidRDefault="008E5926" w:rsidP="008E5926">
            <w:pPr>
              <w:rPr>
                <w:rFonts w:ascii="Times New Roman" w:hAnsi="Times New Roman"/>
              </w:rPr>
            </w:pPr>
            <w:r w:rsidRPr="00124BEE">
              <w:rPr>
                <w:rFonts w:ascii="Times New Roman" w:hAnsi="Times New Roman"/>
              </w:rPr>
              <w:t>Sword fighting, wall walking, family members, Utterly spectacular,</w:t>
            </w:r>
          </w:p>
          <w:p w:rsidR="00264F19" w:rsidRPr="00124BEE" w:rsidRDefault="008E5926" w:rsidP="008E5926">
            <w:pPr>
              <w:pStyle w:val="ListParagraph"/>
              <w:ind w:left="0"/>
              <w:jc w:val="both"/>
              <w:rPr>
                <w:sz w:val="22"/>
                <w:szCs w:val="22"/>
              </w:rPr>
            </w:pPr>
            <w:r w:rsidRPr="00124BEE">
              <w:rPr>
                <w:sz w:val="22"/>
                <w:szCs w:val="22"/>
              </w:rPr>
              <w:t>Truly entertaining, Break into</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B56CA3" w:rsidP="0061134D">
            <w:pPr>
              <w:pStyle w:val="ListParagraph"/>
              <w:ind w:left="0"/>
              <w:jc w:val="both"/>
              <w:rPr>
                <w:sz w:val="22"/>
                <w:szCs w:val="22"/>
              </w:rPr>
            </w:pPr>
            <w:r w:rsidRPr="00124BEE">
              <w:rPr>
                <w:sz w:val="22"/>
                <w:szCs w:val="22"/>
              </w:rPr>
              <w:t>Go and see</w:t>
            </w:r>
          </w:p>
          <w:p w:rsidR="00B56CA3" w:rsidRPr="00124BEE" w:rsidRDefault="00B56CA3" w:rsidP="0061134D">
            <w:pPr>
              <w:pStyle w:val="ListParagraph"/>
              <w:ind w:left="0"/>
              <w:jc w:val="both"/>
              <w:rPr>
                <w:sz w:val="22"/>
                <w:szCs w:val="22"/>
              </w:rPr>
            </w:pPr>
            <w:r w:rsidRPr="00124BEE">
              <w:rPr>
                <w:sz w:val="22"/>
                <w:szCs w:val="22"/>
              </w:rPr>
              <w:t>Be awestruck</w:t>
            </w:r>
          </w:p>
        </w:tc>
        <w:tc>
          <w:tcPr>
            <w:tcW w:w="0" w:type="auto"/>
            <w:tcBorders>
              <w:top w:val="single" w:sz="4" w:space="0" w:color="auto"/>
              <w:left w:val="single" w:sz="4" w:space="0" w:color="auto"/>
              <w:bottom w:val="single" w:sz="4" w:space="0" w:color="auto"/>
              <w:right w:val="single" w:sz="4" w:space="0" w:color="auto"/>
            </w:tcBorders>
          </w:tcPr>
          <w:p w:rsidR="00264F19" w:rsidRPr="00124BEE" w:rsidRDefault="00DF6B52" w:rsidP="0061134D">
            <w:pPr>
              <w:pStyle w:val="ListParagraph"/>
              <w:ind w:left="0"/>
              <w:jc w:val="both"/>
              <w:rPr>
                <w:sz w:val="22"/>
                <w:szCs w:val="22"/>
              </w:rPr>
            </w:pPr>
            <w:r w:rsidRPr="00124BEE">
              <w:rPr>
                <w:sz w:val="22"/>
                <w:szCs w:val="22"/>
              </w:rPr>
              <w:t>Combining</w:t>
            </w:r>
          </w:p>
        </w:tc>
      </w:tr>
      <w:tr w:rsidR="00036BB1"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036BB1" w:rsidRPr="00124BEE" w:rsidRDefault="00036BB1" w:rsidP="0061134D">
            <w:pPr>
              <w:spacing w:line="240" w:lineRule="auto"/>
              <w:rPr>
                <w:rFonts w:ascii="Times New Roman" w:hAnsi="Times New Roman"/>
              </w:rPr>
            </w:pPr>
            <w:r w:rsidRPr="00124BEE">
              <w:rPr>
                <w:rFonts w:ascii="Times New Roman" w:hAnsi="Times New Roman"/>
              </w:rPr>
              <w:t>Text 9</w:t>
            </w:r>
          </w:p>
          <w:p w:rsidR="00036BB1" w:rsidRPr="00124BEE" w:rsidRDefault="00036BB1" w:rsidP="0061134D">
            <w:pPr>
              <w:spacing w:line="240" w:lineRule="auto"/>
              <w:rPr>
                <w:rFonts w:ascii="Times New Roman" w:hAnsi="Times New Roman"/>
              </w:rPr>
            </w:pPr>
          </w:p>
          <w:p w:rsidR="00036BB1" w:rsidRPr="00124BEE" w:rsidRDefault="00036BB1" w:rsidP="0061134D">
            <w:pPr>
              <w:spacing w:line="240" w:lineRule="auto"/>
              <w:ind w:firstLine="567"/>
              <w:jc w:val="both"/>
              <w:rPr>
                <w:rFonts w:ascii="Times New Roman" w:hAnsi="Times New Roman"/>
              </w:rPr>
            </w:pPr>
            <w:r w:rsidRPr="00124BEE">
              <w:rPr>
                <w:rFonts w:ascii="Times New Roman" w:hAnsi="Times New Roman"/>
              </w:rPr>
              <w:lastRenderedPageBreak/>
              <w:t>Internet has been the most outstanding invention in the history of mankind, with internet, our earth has become a global village. Yet, like many other human made technologies, it has its own advantages and disadvantages.</w:t>
            </w:r>
          </w:p>
          <w:p w:rsidR="00036BB1" w:rsidRPr="00124BEE" w:rsidRDefault="00036BB1" w:rsidP="0061134D">
            <w:pPr>
              <w:spacing w:line="240" w:lineRule="auto"/>
              <w:ind w:firstLine="567"/>
              <w:jc w:val="both"/>
              <w:rPr>
                <w:rFonts w:ascii="Times New Roman" w:hAnsi="Times New Roman"/>
              </w:rPr>
            </w:pPr>
            <w:r w:rsidRPr="00124BEE">
              <w:rPr>
                <w:rFonts w:ascii="Times New Roman" w:hAnsi="Times New Roman"/>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036BB1" w:rsidRPr="00124BEE" w:rsidRDefault="00036BB1" w:rsidP="0061134D">
            <w:pPr>
              <w:spacing w:line="240" w:lineRule="auto"/>
              <w:ind w:firstLine="567"/>
              <w:jc w:val="both"/>
              <w:rPr>
                <w:rFonts w:ascii="Times New Roman" w:hAnsi="Times New Roman"/>
              </w:rPr>
            </w:pPr>
            <w:r w:rsidRPr="00124BEE">
              <w:rPr>
                <w:rFonts w:ascii="Times New Roman" w:hAnsi="Times New Roman"/>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036BB1" w:rsidRPr="00124BEE" w:rsidRDefault="00036BB1" w:rsidP="0061134D">
            <w:pPr>
              <w:pStyle w:val="ListParagraph"/>
              <w:ind w:left="0"/>
              <w:jc w:val="both"/>
              <w:rPr>
                <w:sz w:val="22"/>
                <w:szCs w:val="22"/>
              </w:rPr>
            </w:pPr>
            <w:r w:rsidRPr="00124BEE">
              <w:rPr>
                <w:sz w:val="22"/>
                <w:szCs w:val="22"/>
              </w:rPr>
              <w:t xml:space="preserve">        Although, internet can create havoc and destruction, its advantages are more important that its disadvantages.</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6A0790" w:rsidRPr="00124BEE" w:rsidRDefault="006A0790" w:rsidP="0061134D">
            <w:pPr>
              <w:pStyle w:val="ListParagraph"/>
              <w:ind w:left="0"/>
              <w:jc w:val="both"/>
              <w:rPr>
                <w:sz w:val="22"/>
                <w:szCs w:val="22"/>
              </w:rPr>
            </w:pPr>
            <w:r w:rsidRPr="00124BEE">
              <w:rPr>
                <w:sz w:val="22"/>
                <w:szCs w:val="22"/>
              </w:rPr>
              <w:lastRenderedPageBreak/>
              <w:t>Polywords</w:t>
            </w:r>
          </w:p>
        </w:tc>
        <w:tc>
          <w:tcPr>
            <w:tcW w:w="0" w:type="auto"/>
            <w:tcBorders>
              <w:top w:val="single" w:sz="4" w:space="0" w:color="auto"/>
              <w:left w:val="single" w:sz="4" w:space="0" w:color="auto"/>
              <w:bottom w:val="single" w:sz="4" w:space="0" w:color="auto"/>
              <w:right w:val="single" w:sz="4" w:space="0" w:color="auto"/>
            </w:tcBorders>
          </w:tcPr>
          <w:p w:rsidR="006A0790" w:rsidRPr="00124BEE" w:rsidRDefault="006A0790"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6A0790" w:rsidRPr="00124BEE" w:rsidRDefault="006A0790"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6A0790" w:rsidRPr="00124BEE" w:rsidRDefault="006A0790"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61134D">
            <w:pPr>
              <w:spacing w:line="240" w:lineRule="auto"/>
              <w:rPr>
                <w:rFonts w:ascii="Times New Roman" w:hAnsi="Times New Roman"/>
              </w:rPr>
            </w:pPr>
            <w:r w:rsidRPr="00124BEE">
              <w:rPr>
                <w:rFonts w:ascii="Times New Roman" w:hAnsi="Times New Roman"/>
              </w:rPr>
              <w:t>For hours</w:t>
            </w:r>
          </w:p>
          <w:p w:rsidR="00036BB1" w:rsidRPr="00124BEE" w:rsidRDefault="00036BB1" w:rsidP="0061134D">
            <w:pPr>
              <w:spacing w:line="240" w:lineRule="auto"/>
              <w:rPr>
                <w:rFonts w:ascii="Times New Roman" w:hAnsi="Times New Roman"/>
              </w:rPr>
            </w:pPr>
            <w:r w:rsidRPr="00124BEE">
              <w:rPr>
                <w:rFonts w:ascii="Times New Roman" w:hAnsi="Times New Roman"/>
              </w:rPr>
              <w:t>With this easy access</w:t>
            </w:r>
          </w:p>
          <w:p w:rsidR="00036BB1" w:rsidRPr="00124BEE" w:rsidRDefault="00036BB1" w:rsidP="0061134D">
            <w:pPr>
              <w:spacing w:line="240" w:lineRule="auto"/>
              <w:rPr>
                <w:rFonts w:ascii="Times New Roman" w:hAnsi="Times New Roman"/>
              </w:rPr>
            </w:pPr>
            <w:r w:rsidRPr="00124BEE">
              <w:rPr>
                <w:rFonts w:ascii="Times New Roman" w:hAnsi="Times New Roman"/>
              </w:rPr>
              <w:t>On the internet</w:t>
            </w:r>
          </w:p>
        </w:tc>
        <w:tc>
          <w:tcPr>
            <w:tcW w:w="0" w:type="auto"/>
            <w:tcBorders>
              <w:top w:val="single" w:sz="4" w:space="0" w:color="auto"/>
              <w:left w:val="single" w:sz="4" w:space="0" w:color="auto"/>
              <w:bottom w:val="single" w:sz="4" w:space="0" w:color="auto"/>
              <w:right w:val="single" w:sz="4" w:space="0" w:color="auto"/>
            </w:tcBorders>
          </w:tcPr>
          <w:p w:rsidR="00036BB1" w:rsidRPr="00124BEE" w:rsidRDefault="008E5926" w:rsidP="0061134D">
            <w:pPr>
              <w:pStyle w:val="ListParagraph"/>
              <w:ind w:left="0"/>
              <w:jc w:val="both"/>
              <w:rPr>
                <w:sz w:val="22"/>
                <w:szCs w:val="22"/>
              </w:rPr>
            </w:pPr>
            <w:r w:rsidRPr="00124BEE">
              <w:rPr>
                <w:sz w:val="22"/>
                <w:szCs w:val="22"/>
              </w:rPr>
              <w:t>Global village,  easy access, inappropriate content, explicit contents, serious issue, outstanding invention</w:t>
            </w:r>
          </w:p>
        </w:tc>
        <w:tc>
          <w:tcPr>
            <w:tcW w:w="0" w:type="auto"/>
            <w:tcBorders>
              <w:top w:val="single" w:sz="4" w:space="0" w:color="auto"/>
              <w:left w:val="single" w:sz="4" w:space="0" w:color="auto"/>
              <w:bottom w:val="single" w:sz="4" w:space="0" w:color="auto"/>
              <w:right w:val="single" w:sz="4" w:space="0" w:color="auto"/>
            </w:tcBorders>
          </w:tcPr>
          <w:p w:rsidR="00036BB1" w:rsidRPr="00124BEE" w:rsidRDefault="00036BB1" w:rsidP="00DF6B52">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DF6B52" w:rsidRPr="00124BEE" w:rsidRDefault="00DF6B52" w:rsidP="00DF6B52">
            <w:pPr>
              <w:rPr>
                <w:rFonts w:ascii="Times New Roman" w:hAnsi="Times New Roman"/>
              </w:rPr>
            </w:pPr>
            <w:r w:rsidRPr="00124BEE">
              <w:rPr>
                <w:rFonts w:ascii="Times New Roman" w:hAnsi="Times New Roman"/>
              </w:rPr>
              <w:t>There are plenty of</w:t>
            </w:r>
          </w:p>
          <w:p w:rsidR="00036BB1" w:rsidRPr="00124BEE" w:rsidRDefault="00DF6B52" w:rsidP="00124BEE">
            <w:pPr>
              <w:rPr>
                <w:rFonts w:ascii="Times New Roman" w:hAnsi="Times New Roman"/>
              </w:rPr>
            </w:pPr>
            <w:r w:rsidRPr="00124BEE">
              <w:rPr>
                <w:rFonts w:ascii="Times New Roman" w:hAnsi="Times New Roman"/>
              </w:rPr>
              <w:t>In a mere second</w:t>
            </w:r>
            <w:r w:rsidRPr="00124BEE">
              <w:rPr>
                <w:rFonts w:ascii="Times New Roman" w:hAnsi="Times New Roman"/>
              </w:rPr>
              <w:t xml:space="preserve">, </w:t>
            </w:r>
            <w:r w:rsidRPr="00124BEE">
              <w:rPr>
                <w:rFonts w:ascii="Times New Roman" w:hAnsi="Times New Roman"/>
              </w:rPr>
              <w:t>Yet, although</w:t>
            </w:r>
          </w:p>
        </w:tc>
      </w:tr>
      <w:tr w:rsidR="00491708" w:rsidRPr="00124BEE" w:rsidTr="00B56CA3">
        <w:tc>
          <w:tcPr>
            <w:tcW w:w="0" w:type="auto"/>
            <w:gridSpan w:val="4"/>
            <w:tcBorders>
              <w:top w:val="single" w:sz="4" w:space="0" w:color="auto"/>
              <w:left w:val="single" w:sz="4" w:space="0" w:color="auto"/>
              <w:bottom w:val="single" w:sz="4" w:space="0" w:color="auto"/>
              <w:right w:val="single" w:sz="4" w:space="0" w:color="auto"/>
            </w:tcBorders>
          </w:tcPr>
          <w:p w:rsidR="00491708" w:rsidRPr="00124BEE" w:rsidRDefault="00491708" w:rsidP="0061134D">
            <w:pPr>
              <w:spacing w:line="240" w:lineRule="auto"/>
              <w:rPr>
                <w:rFonts w:ascii="Times New Roman" w:hAnsi="Times New Roman"/>
              </w:rPr>
            </w:pPr>
            <w:r w:rsidRPr="00124BEE">
              <w:rPr>
                <w:rFonts w:ascii="Times New Roman" w:hAnsi="Times New Roman"/>
              </w:rPr>
              <w:t>Text 10</w:t>
            </w:r>
          </w:p>
          <w:p w:rsidR="00491708" w:rsidRPr="00124BEE" w:rsidRDefault="00491708" w:rsidP="0061134D">
            <w:pPr>
              <w:spacing w:line="240" w:lineRule="auto"/>
              <w:ind w:firstLine="567"/>
              <w:jc w:val="center"/>
              <w:rPr>
                <w:rFonts w:ascii="Times New Roman" w:hAnsi="Times New Roman"/>
              </w:rPr>
            </w:pPr>
            <w:r w:rsidRPr="00124BEE">
              <w:rPr>
                <w:rFonts w:ascii="Times New Roman" w:hAnsi="Times New Roman"/>
              </w:rPr>
              <w:t>Mosquitoes</w:t>
            </w:r>
          </w:p>
          <w:p w:rsidR="00491708" w:rsidRPr="00124BEE" w:rsidRDefault="00491708" w:rsidP="0061134D">
            <w:pPr>
              <w:spacing w:line="240" w:lineRule="auto"/>
              <w:ind w:firstLine="567"/>
              <w:jc w:val="center"/>
              <w:rPr>
                <w:rFonts w:ascii="Times New Roman" w:hAnsi="Times New Roman"/>
              </w:rPr>
            </w:pP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Mosquitoes do not randomly perch on a person, but they are choose their victims selectively, searching for the most aromatically appealing humans, according to a study released recently.</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The university of Florida entomologist, Jery Butler, said that mosquitoes used odor to find tasty people. In a study of what attracted mosquitoes to people, Butler worked off a theory that they go for humans who provide the richest source of cholestrol and B vitamins, which the pesky insects need to live on but do not produce themselves.</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Butle found one sure way to stop attracting them, e.g. – stop breathing. He said that mosquitoes can sniff out an attractive human dinner target from a certain distance.</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When human beings exhale, they expel plume of carbon dioxide and other odors that travel through the air. The appetizing concoction is the olfactory equivalent of a dinner bell, alerting mosquitoes that a warm meal is within range. Perspiration, a barely avoidable human condition, is also a mosquitoes lure – but only if the sweat has marinated and formed bacteria.</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When a mosquitoes is trailing an attractive target, it zig-zag following the breath plume until it makes contact, landing on the skin and patiently searches  for the right spot to insert its stylet for an 8-10 second feeding session.</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Bathing helps reduce the attractiveness of sticky bodies but strangely enough after-bath products do not. Skin care products that clean, soften and moisturize may improve a person’s appearance, but are also tantalizing to mosquitoes. Certain medications, including heart and blood pressure medicine, can also alter a person’s likelihood of being bitten.</w:t>
            </w:r>
          </w:p>
          <w:p w:rsidR="00491708" w:rsidRPr="00124BEE" w:rsidRDefault="00491708" w:rsidP="0061134D">
            <w:pPr>
              <w:spacing w:line="240" w:lineRule="auto"/>
              <w:rPr>
                <w:rFonts w:ascii="Times New Roman" w:hAnsi="Times New Roman"/>
              </w:rPr>
            </w:pPr>
            <w:r w:rsidRPr="00124BEE">
              <w:rPr>
                <w:rFonts w:ascii="Times New Roman" w:hAnsi="Times New Roman"/>
              </w:rPr>
              <w:t xml:space="preserve">          Butler conducted the research in order to explore the tastes of mosquitoes and help humans avoid mosquito-borne diseases.</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D33C0" w:rsidRPr="00124BEE" w:rsidRDefault="004D33C0"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4D33C0" w:rsidRPr="00124BEE" w:rsidRDefault="004D33C0"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4D33C0" w:rsidRPr="00124BEE" w:rsidRDefault="004D33C0"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4D33C0" w:rsidRPr="00124BEE" w:rsidRDefault="004D33C0"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D33C0" w:rsidRPr="00124BEE" w:rsidRDefault="004D33C0" w:rsidP="0061134D">
            <w:pPr>
              <w:spacing w:line="240" w:lineRule="auto"/>
              <w:rPr>
                <w:rFonts w:ascii="Times New Roman" w:hAnsi="Times New Roman"/>
              </w:rPr>
            </w:pPr>
            <w:r w:rsidRPr="00124BEE">
              <w:rPr>
                <w:rFonts w:ascii="Times New Roman" w:hAnsi="Times New Roman"/>
              </w:rPr>
              <w:t>Recently</w:t>
            </w:r>
          </w:p>
          <w:p w:rsidR="00491708" w:rsidRPr="00124BEE" w:rsidRDefault="004D33C0" w:rsidP="0061134D">
            <w:pPr>
              <w:spacing w:line="240" w:lineRule="auto"/>
              <w:rPr>
                <w:rFonts w:ascii="Times New Roman" w:hAnsi="Times New Roman"/>
              </w:rPr>
            </w:pPr>
            <w:r w:rsidRPr="00124BEE">
              <w:rPr>
                <w:rFonts w:ascii="Times New Roman" w:hAnsi="Times New Roman"/>
              </w:rPr>
              <w:t>8-10 second</w:t>
            </w:r>
          </w:p>
          <w:p w:rsidR="004D33C0" w:rsidRPr="00124BEE" w:rsidRDefault="004D33C0" w:rsidP="0061134D">
            <w:pPr>
              <w:spacing w:line="240" w:lineRule="auto"/>
              <w:rPr>
                <w:rFonts w:ascii="Times New Roman" w:hAnsi="Times New Roman"/>
              </w:rPr>
            </w:pPr>
            <w:r w:rsidRPr="00124BEE">
              <w:rPr>
                <w:rFonts w:ascii="Times New Roman" w:hAnsi="Times New Roman"/>
              </w:rPr>
              <w:t>In order to</w:t>
            </w:r>
          </w:p>
          <w:p w:rsidR="004D33C0" w:rsidRPr="00124BEE" w:rsidRDefault="004D33C0" w:rsidP="0061134D">
            <w:pPr>
              <w:spacing w:line="240" w:lineRule="auto"/>
              <w:rPr>
                <w:rFonts w:ascii="Times New Roman" w:hAnsi="Times New Roman"/>
              </w:rPr>
            </w:pPr>
            <w:r w:rsidRPr="00124BEE">
              <w:rPr>
                <w:rFonts w:ascii="Times New Roman" w:hAnsi="Times New Roman"/>
              </w:rPr>
              <w:t>According to</w:t>
            </w:r>
          </w:p>
          <w:p w:rsidR="004D33C0" w:rsidRPr="00124BEE" w:rsidRDefault="004D33C0" w:rsidP="0061134D">
            <w:pPr>
              <w:spacing w:line="240" w:lineRule="auto"/>
              <w:rPr>
                <w:rFonts w:ascii="Times New Roman" w:hAnsi="Times New Roman"/>
              </w:rPr>
            </w:pPr>
            <w:r w:rsidRPr="00124BEE">
              <w:rPr>
                <w:rFonts w:ascii="Times New Roman" w:hAnsi="Times New Roman"/>
              </w:rPr>
              <w:t>Work off</w:t>
            </w:r>
          </w:p>
          <w:p w:rsidR="004D33C0" w:rsidRPr="00124BEE" w:rsidRDefault="004D33C0" w:rsidP="0061134D">
            <w:pPr>
              <w:spacing w:line="240" w:lineRule="auto"/>
              <w:rPr>
                <w:rFonts w:ascii="Times New Roman" w:hAnsi="Times New Roman"/>
              </w:rPr>
            </w:pPr>
            <w:r w:rsidRPr="00124BEE">
              <w:rPr>
                <w:rFonts w:ascii="Times New Roman" w:hAnsi="Times New Roman"/>
              </w:rPr>
              <w:t>Sniff out</w:t>
            </w:r>
          </w:p>
          <w:p w:rsidR="004D33C0" w:rsidRPr="00124BEE" w:rsidRDefault="004D33C0" w:rsidP="0061134D">
            <w:pPr>
              <w:spacing w:line="240" w:lineRule="auto"/>
              <w:rPr>
                <w:rFonts w:ascii="Times New Roman" w:hAnsi="Times New Roman"/>
              </w:rPr>
            </w:pPr>
            <w:r w:rsidRPr="00124BEE">
              <w:rPr>
                <w:rFonts w:ascii="Times New Roman" w:hAnsi="Times New Roman"/>
              </w:rPr>
              <w:t>Live on</w:t>
            </w:r>
          </w:p>
        </w:tc>
        <w:tc>
          <w:tcPr>
            <w:tcW w:w="0" w:type="auto"/>
            <w:tcBorders>
              <w:top w:val="single" w:sz="4" w:space="0" w:color="auto"/>
              <w:left w:val="single" w:sz="4" w:space="0" w:color="auto"/>
              <w:bottom w:val="single" w:sz="4" w:space="0" w:color="auto"/>
              <w:right w:val="single" w:sz="4" w:space="0" w:color="auto"/>
            </w:tcBorders>
          </w:tcPr>
          <w:p w:rsidR="008E5926" w:rsidRPr="00124BEE" w:rsidRDefault="008E5926" w:rsidP="008E5926">
            <w:pPr>
              <w:rPr>
                <w:rFonts w:ascii="Times New Roman" w:hAnsi="Times New Roman"/>
              </w:rPr>
            </w:pPr>
            <w:r w:rsidRPr="00124BEE">
              <w:rPr>
                <w:rFonts w:ascii="Times New Roman" w:hAnsi="Times New Roman"/>
              </w:rPr>
              <w:t>Tasty person, richest source,</w:t>
            </w:r>
          </w:p>
          <w:p w:rsidR="008E5926" w:rsidRPr="00124BEE" w:rsidRDefault="008E5926" w:rsidP="008E5926">
            <w:pPr>
              <w:rPr>
                <w:rFonts w:ascii="Times New Roman" w:hAnsi="Times New Roman"/>
              </w:rPr>
            </w:pPr>
            <w:r w:rsidRPr="00124BEE">
              <w:rPr>
                <w:rFonts w:ascii="Times New Roman" w:hAnsi="Times New Roman"/>
              </w:rPr>
              <w:t>Pesky insects,</w:t>
            </w:r>
          </w:p>
          <w:p w:rsidR="008E5926" w:rsidRPr="00124BEE" w:rsidRDefault="008E5926" w:rsidP="008E5926">
            <w:pPr>
              <w:rPr>
                <w:rFonts w:ascii="Times New Roman" w:hAnsi="Times New Roman"/>
              </w:rPr>
            </w:pPr>
            <w:r w:rsidRPr="00124BEE">
              <w:rPr>
                <w:rFonts w:ascii="Times New Roman" w:hAnsi="Times New Roman"/>
              </w:rPr>
              <w:t xml:space="preserve">Attractive human,   certain distance, appetizing concoction, warm meal, </w:t>
            </w:r>
          </w:p>
          <w:p w:rsidR="008E5926" w:rsidRPr="00124BEE" w:rsidRDefault="008E5926" w:rsidP="008E5926">
            <w:pPr>
              <w:rPr>
                <w:rFonts w:ascii="Times New Roman" w:hAnsi="Times New Roman"/>
              </w:rPr>
            </w:pPr>
            <w:r w:rsidRPr="00124BEE">
              <w:rPr>
                <w:rFonts w:ascii="Times New Roman" w:hAnsi="Times New Roman"/>
              </w:rPr>
              <w:t>Attractive target, right spot, human condition,  sticky bodies</w:t>
            </w:r>
            <w:r w:rsidRPr="00124BEE">
              <w:rPr>
                <w:rFonts w:ascii="Times New Roman" w:hAnsi="Times New Roman"/>
              </w:rPr>
              <w:t xml:space="preserve">, </w:t>
            </w:r>
            <w:r w:rsidRPr="00124BEE">
              <w:rPr>
                <w:rFonts w:ascii="Times New Roman" w:hAnsi="Times New Roman"/>
              </w:rPr>
              <w:t>Way to stop,</w:t>
            </w:r>
          </w:p>
          <w:p w:rsidR="008E5926" w:rsidRPr="00124BEE" w:rsidRDefault="008E5926" w:rsidP="008E5926">
            <w:pPr>
              <w:rPr>
                <w:rFonts w:ascii="Times New Roman" w:hAnsi="Times New Roman"/>
              </w:rPr>
            </w:pPr>
            <w:r w:rsidRPr="00124BEE">
              <w:rPr>
                <w:rFonts w:ascii="Times New Roman" w:hAnsi="Times New Roman"/>
              </w:rPr>
              <w:t>Stop breathing, makes contact</w:t>
            </w:r>
            <w:r w:rsidRPr="00124BEE">
              <w:rPr>
                <w:rFonts w:ascii="Times New Roman" w:hAnsi="Times New Roman"/>
              </w:rPr>
              <w:t xml:space="preserve">, </w:t>
            </w:r>
            <w:r w:rsidRPr="00124BEE">
              <w:rPr>
                <w:rFonts w:ascii="Times New Roman" w:hAnsi="Times New Roman"/>
              </w:rPr>
              <w:t>Human beings,</w:t>
            </w:r>
          </w:p>
          <w:p w:rsidR="00491708" w:rsidRPr="00124BEE" w:rsidRDefault="008E5926" w:rsidP="008E5926">
            <w:pPr>
              <w:rPr>
                <w:rFonts w:ascii="Times New Roman" w:hAnsi="Times New Roman"/>
              </w:rPr>
            </w:pPr>
            <w:r w:rsidRPr="00124BEE">
              <w:rPr>
                <w:rFonts w:ascii="Times New Roman" w:hAnsi="Times New Roman"/>
              </w:rPr>
              <w:lastRenderedPageBreak/>
              <w:t>Carbon dioxide, dinner bell, blood pressure,  skin care</w:t>
            </w:r>
            <w:r w:rsidRPr="00124BEE">
              <w:rPr>
                <w:rFonts w:ascii="Times New Roman" w:hAnsi="Times New Roman"/>
              </w:rPr>
              <w:t xml:space="preserve">, </w:t>
            </w:r>
            <w:r w:rsidRPr="00124BEE">
              <w:rPr>
                <w:rFonts w:ascii="Times New Roman" w:hAnsi="Times New Roman"/>
              </w:rPr>
              <w:t>Aromatically  appealing humans</w:t>
            </w:r>
            <w:r w:rsidRPr="00124BEE">
              <w:rPr>
                <w:rFonts w:ascii="Times New Roman" w:hAnsi="Times New Roman"/>
              </w:rPr>
              <w:t xml:space="preserve">, </w:t>
            </w:r>
            <w:r w:rsidRPr="00124BEE">
              <w:rPr>
                <w:rFonts w:ascii="Times New Roman" w:hAnsi="Times New Roman"/>
              </w:rPr>
              <w:t>Barely avoidable</w:t>
            </w:r>
            <w:r w:rsidRPr="00124BEE">
              <w:rPr>
                <w:rFonts w:ascii="Times New Roman" w:hAnsi="Times New Roman"/>
              </w:rPr>
              <w:t xml:space="preserve">, </w:t>
            </w:r>
            <w:r w:rsidRPr="00124BEE">
              <w:rPr>
                <w:rFonts w:ascii="Times New Roman" w:hAnsi="Times New Roman"/>
              </w:rPr>
              <w:t>Searching for</w:t>
            </w:r>
            <w:r w:rsidRPr="00124BEE">
              <w:rPr>
                <w:rFonts w:ascii="Times New Roman" w:hAnsi="Times New Roman"/>
              </w:rPr>
              <w:t xml:space="preserve">, </w:t>
            </w:r>
            <w:r w:rsidRPr="00124BEE">
              <w:rPr>
                <w:rFonts w:ascii="Times New Roman" w:hAnsi="Times New Roman"/>
              </w:rPr>
              <w:t>patiently searches</w:t>
            </w:r>
            <w:r w:rsidRPr="00124BEE">
              <w:rPr>
                <w:rFonts w:ascii="Times New Roman" w:hAnsi="Times New Roman"/>
              </w:rPr>
              <w:t xml:space="preserve">, </w:t>
            </w:r>
            <w:r w:rsidRPr="00124BEE">
              <w:rPr>
                <w:rFonts w:ascii="Times New Roman" w:hAnsi="Times New Roman"/>
              </w:rPr>
              <w:t>Perch on</w:t>
            </w:r>
            <w:r w:rsidRPr="00124BEE">
              <w:rPr>
                <w:rFonts w:ascii="Times New Roman" w:hAnsi="Times New Roman"/>
              </w:rPr>
              <w:t xml:space="preserve">, </w:t>
            </w:r>
            <w:r w:rsidRPr="00124BEE">
              <w:rPr>
                <w:rFonts w:ascii="Times New Roman" w:hAnsi="Times New Roman"/>
              </w:rPr>
              <w:t>According to</w:t>
            </w:r>
            <w:r w:rsidRPr="00124BEE">
              <w:rPr>
                <w:rFonts w:ascii="Times New Roman" w:hAnsi="Times New Roman"/>
              </w:rPr>
              <w:t xml:space="preserve">, </w:t>
            </w:r>
            <w:r w:rsidRPr="00124BEE">
              <w:rPr>
                <w:rFonts w:ascii="Times New Roman" w:hAnsi="Times New Roman"/>
              </w:rPr>
              <w:t>Released recently</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DF6B52" w:rsidRPr="00124BEE" w:rsidRDefault="00DF6B52" w:rsidP="00DF6B52">
            <w:pPr>
              <w:rPr>
                <w:rFonts w:ascii="Times New Roman" w:hAnsi="Times New Roman"/>
              </w:rPr>
            </w:pPr>
            <w:r w:rsidRPr="00124BEE">
              <w:rPr>
                <w:rFonts w:ascii="Times New Roman" w:hAnsi="Times New Roman"/>
              </w:rPr>
              <w:t>In a study</w:t>
            </w:r>
            <w:r w:rsidRPr="00124BEE">
              <w:rPr>
                <w:rFonts w:ascii="Times New Roman" w:hAnsi="Times New Roman"/>
              </w:rPr>
              <w:t xml:space="preserve">, </w:t>
            </w:r>
            <w:r w:rsidRPr="00124BEE">
              <w:rPr>
                <w:rFonts w:ascii="Times New Roman" w:hAnsi="Times New Roman"/>
              </w:rPr>
              <w:t>When</w:t>
            </w:r>
          </w:p>
          <w:p w:rsidR="00491708" w:rsidRPr="00124BEE" w:rsidRDefault="00DF6B52" w:rsidP="00DF6B52">
            <w:pPr>
              <w:pStyle w:val="ListParagraph"/>
              <w:ind w:left="0"/>
              <w:jc w:val="both"/>
              <w:rPr>
                <w:sz w:val="22"/>
                <w:szCs w:val="22"/>
              </w:rPr>
            </w:pPr>
            <w:r w:rsidRPr="00124BEE">
              <w:rPr>
                <w:sz w:val="22"/>
                <w:szCs w:val="22"/>
              </w:rPr>
              <w:t>Certain</w:t>
            </w:r>
          </w:p>
        </w:tc>
      </w:tr>
      <w:tr w:rsidR="00491708" w:rsidRPr="00124BEE" w:rsidTr="00036BB1">
        <w:tc>
          <w:tcPr>
            <w:tcW w:w="0" w:type="auto"/>
            <w:gridSpan w:val="4"/>
            <w:tcBorders>
              <w:top w:val="single" w:sz="4" w:space="0" w:color="auto"/>
              <w:left w:val="single" w:sz="4" w:space="0" w:color="auto"/>
              <w:bottom w:val="single" w:sz="4" w:space="0" w:color="auto"/>
              <w:right w:val="single" w:sz="4" w:space="0" w:color="auto"/>
            </w:tcBorders>
          </w:tcPr>
          <w:p w:rsidR="00491708" w:rsidRPr="00124BEE" w:rsidRDefault="00491708" w:rsidP="0061134D">
            <w:pPr>
              <w:spacing w:line="240" w:lineRule="auto"/>
              <w:rPr>
                <w:rFonts w:ascii="Times New Roman" w:hAnsi="Times New Roman"/>
              </w:rPr>
            </w:pPr>
            <w:r w:rsidRPr="00124BEE">
              <w:rPr>
                <w:rFonts w:ascii="Times New Roman" w:hAnsi="Times New Roman"/>
              </w:rPr>
              <w:lastRenderedPageBreak/>
              <w:t>Text 11</w:t>
            </w:r>
          </w:p>
          <w:p w:rsidR="00491708" w:rsidRPr="00124BEE" w:rsidRDefault="00491708" w:rsidP="0061134D">
            <w:pPr>
              <w:spacing w:line="240" w:lineRule="auto"/>
              <w:rPr>
                <w:rFonts w:ascii="Times New Roman" w:hAnsi="Times New Roman"/>
              </w:rPr>
            </w:pPr>
          </w:p>
          <w:p w:rsidR="00491708" w:rsidRPr="00124BEE" w:rsidRDefault="00491708" w:rsidP="0061134D">
            <w:pPr>
              <w:spacing w:line="240" w:lineRule="auto"/>
              <w:rPr>
                <w:rFonts w:ascii="Times New Roman" w:hAnsi="Times New Roman"/>
              </w:rPr>
            </w:pPr>
            <w:r w:rsidRPr="00124BEE">
              <w:rPr>
                <w:rFonts w:ascii="Times New Roman" w:hAnsi="Times New Roman"/>
              </w:rPr>
              <w:t>Company’s Name Change</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Japan Telkom co, Ltd (Head Office: Minato_ku, Tokyo: President and CEO: Hideki Kurashige: hereinafter “Japan Telecom”) announces that on October 1</w:t>
            </w:r>
            <w:r w:rsidRPr="00124BEE">
              <w:rPr>
                <w:rFonts w:ascii="Times New Roman" w:hAnsi="Times New Roman"/>
                <w:vertAlign w:val="superscript"/>
              </w:rPr>
              <w:t xml:space="preserve">st </w:t>
            </w:r>
            <w:r w:rsidRPr="00124BEE">
              <w:rPr>
                <w:rFonts w:ascii="Times New Roman" w:hAnsi="Times New Roman"/>
              </w:rPr>
              <w:t>, 2014 it will be change its name to “Softbank Telecom Corp” and the corporate logo will change to the design used by Softbank Group Companies.</w:t>
            </w:r>
          </w:p>
          <w:p w:rsidR="00491708" w:rsidRPr="00124BEE" w:rsidRDefault="00491708" w:rsidP="0061134D">
            <w:pPr>
              <w:spacing w:line="240" w:lineRule="auto"/>
              <w:ind w:firstLine="567"/>
              <w:jc w:val="both"/>
              <w:rPr>
                <w:rFonts w:ascii="Times New Roman" w:hAnsi="Times New Roman"/>
              </w:rPr>
            </w:pPr>
            <w:r w:rsidRPr="00124BEE">
              <w:rPr>
                <w:rFonts w:ascii="Times New Roman" w:hAnsi="Times New Roman"/>
              </w:rPr>
              <w:t>Softbank Group is a comprehensive I.T. network infrastructure, digital platform and content company. With this collective strength, our company offers innovative, board solution which contributes to the business success of our customers.</w:t>
            </w:r>
          </w:p>
          <w:p w:rsidR="00491708" w:rsidRPr="00124BEE" w:rsidRDefault="00491708" w:rsidP="0061134D">
            <w:pPr>
              <w:spacing w:line="240" w:lineRule="auto"/>
              <w:rPr>
                <w:rFonts w:ascii="Times New Roman" w:hAnsi="Times New Roman"/>
              </w:rPr>
            </w:pPr>
            <w:r w:rsidRPr="00124BEE">
              <w:rPr>
                <w:rFonts w:ascii="Times New Roman" w:hAnsi="Times New Roman"/>
              </w:rPr>
              <w:t>With this company change, we aim to maximize group synergies to further build the relationship and trust we have with our existing customers. We will use the power of the Softbank Group companies to develop our company’s strength.</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D33C0" w:rsidP="0061134D">
            <w:pPr>
              <w:spacing w:line="240" w:lineRule="auto"/>
              <w:rPr>
                <w:rFonts w:ascii="Times New Roman" w:hAnsi="Times New Roman"/>
              </w:rPr>
            </w:pPr>
            <w:r w:rsidRPr="00124BEE">
              <w:rPr>
                <w:rFonts w:ascii="Times New Roman" w:hAnsi="Times New Roman"/>
              </w:rPr>
              <w:t>On October</w:t>
            </w:r>
          </w:p>
        </w:tc>
        <w:tc>
          <w:tcPr>
            <w:tcW w:w="0" w:type="auto"/>
            <w:tcBorders>
              <w:top w:val="single" w:sz="4" w:space="0" w:color="auto"/>
              <w:left w:val="single" w:sz="4" w:space="0" w:color="auto"/>
              <w:bottom w:val="single" w:sz="4" w:space="0" w:color="auto"/>
              <w:right w:val="single" w:sz="4" w:space="0" w:color="auto"/>
            </w:tcBorders>
          </w:tcPr>
          <w:p w:rsidR="00931651" w:rsidRPr="00124BEE" w:rsidRDefault="00931651" w:rsidP="00931651">
            <w:pPr>
              <w:rPr>
                <w:rFonts w:ascii="Times New Roman" w:hAnsi="Times New Roman"/>
              </w:rPr>
            </w:pPr>
            <w:r w:rsidRPr="00124BEE">
              <w:rPr>
                <w:rFonts w:ascii="Times New Roman" w:hAnsi="Times New Roman"/>
              </w:rPr>
              <w:t>Digital platform, content company,</w:t>
            </w:r>
            <w:r w:rsidRPr="00124BEE">
              <w:rPr>
                <w:rFonts w:ascii="Times New Roman" w:hAnsi="Times New Roman"/>
              </w:rPr>
              <w:t xml:space="preserve"> </w:t>
            </w:r>
            <w:r w:rsidRPr="00124BEE">
              <w:rPr>
                <w:rFonts w:ascii="Times New Roman" w:hAnsi="Times New Roman"/>
              </w:rPr>
              <w:t>Build the relationship,</w:t>
            </w:r>
            <w:r w:rsidRPr="00124BEE">
              <w:rPr>
                <w:rFonts w:ascii="Times New Roman" w:hAnsi="Times New Roman"/>
              </w:rPr>
              <w:t xml:space="preserve"> </w:t>
            </w:r>
            <w:r w:rsidRPr="00124BEE">
              <w:rPr>
                <w:rFonts w:ascii="Times New Roman" w:hAnsi="Times New Roman"/>
              </w:rPr>
              <w:t>Use the power</w:t>
            </w:r>
            <w:r w:rsidRPr="00124BEE">
              <w:rPr>
                <w:rFonts w:ascii="Times New Roman" w:hAnsi="Times New Roman"/>
              </w:rPr>
              <w:t xml:space="preserve">, </w:t>
            </w:r>
            <w:r w:rsidRPr="00124BEE">
              <w:rPr>
                <w:rFonts w:ascii="Times New Roman" w:hAnsi="Times New Roman"/>
              </w:rPr>
              <w:t>Business success, board solution,</w:t>
            </w:r>
          </w:p>
          <w:p w:rsidR="00931651" w:rsidRPr="00124BEE" w:rsidRDefault="00931651" w:rsidP="00931651">
            <w:pPr>
              <w:rPr>
                <w:rFonts w:ascii="Times New Roman" w:hAnsi="Times New Roman"/>
              </w:rPr>
            </w:pPr>
            <w:r w:rsidRPr="00124BEE">
              <w:rPr>
                <w:rFonts w:ascii="Times New Roman" w:hAnsi="Times New Roman"/>
              </w:rPr>
              <w:t xml:space="preserve">Company change, group synergies, </w:t>
            </w:r>
          </w:p>
          <w:p w:rsidR="00491708" w:rsidRPr="00124BEE" w:rsidRDefault="00931651" w:rsidP="00931651">
            <w:pPr>
              <w:rPr>
                <w:rFonts w:ascii="Times New Roman" w:hAnsi="Times New Roman"/>
              </w:rPr>
            </w:pPr>
            <w:r w:rsidRPr="00124BEE">
              <w:rPr>
                <w:rFonts w:ascii="Times New Roman" w:hAnsi="Times New Roman"/>
              </w:rPr>
              <w:t>Existing customer</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DF6B52" w:rsidP="0061134D">
            <w:pPr>
              <w:pStyle w:val="ListParagraph"/>
              <w:ind w:left="0"/>
              <w:jc w:val="both"/>
              <w:rPr>
                <w:sz w:val="22"/>
                <w:szCs w:val="22"/>
              </w:rPr>
            </w:pPr>
            <w:r w:rsidRPr="00124BEE">
              <w:rPr>
                <w:sz w:val="22"/>
                <w:szCs w:val="22"/>
              </w:rPr>
              <w:t>With this</w:t>
            </w:r>
          </w:p>
        </w:tc>
      </w:tr>
      <w:tr w:rsidR="00491708" w:rsidRPr="00124BEE" w:rsidTr="00B56CA3">
        <w:tc>
          <w:tcPr>
            <w:tcW w:w="0" w:type="auto"/>
            <w:gridSpan w:val="4"/>
            <w:tcBorders>
              <w:top w:val="single" w:sz="4" w:space="0" w:color="auto"/>
              <w:left w:val="single" w:sz="4" w:space="0" w:color="auto"/>
              <w:bottom w:val="single" w:sz="4" w:space="0" w:color="auto"/>
              <w:right w:val="single" w:sz="4" w:space="0" w:color="auto"/>
            </w:tcBorders>
          </w:tcPr>
          <w:p w:rsidR="00491708" w:rsidRPr="00124BEE" w:rsidRDefault="00491708" w:rsidP="0061134D">
            <w:pPr>
              <w:spacing w:line="240" w:lineRule="auto"/>
              <w:rPr>
                <w:rFonts w:ascii="Times New Roman" w:hAnsi="Times New Roman"/>
              </w:rPr>
            </w:pPr>
            <w:r w:rsidRPr="00124BEE">
              <w:rPr>
                <w:rFonts w:ascii="Times New Roman" w:hAnsi="Times New Roman"/>
              </w:rPr>
              <w:t>Text 12</w:t>
            </w:r>
          </w:p>
          <w:p w:rsidR="00491708" w:rsidRPr="00124BEE" w:rsidRDefault="00491708" w:rsidP="0061134D">
            <w:pPr>
              <w:spacing w:line="240" w:lineRule="auto"/>
              <w:rPr>
                <w:rFonts w:ascii="Times New Roman" w:hAnsi="Times New Roman"/>
              </w:rPr>
            </w:pPr>
          </w:p>
          <w:p w:rsidR="00491708" w:rsidRPr="00124BEE" w:rsidRDefault="00491708" w:rsidP="0061134D">
            <w:pPr>
              <w:spacing w:line="240" w:lineRule="auto"/>
              <w:rPr>
                <w:rFonts w:ascii="Times New Roman" w:hAnsi="Times New Roman"/>
              </w:rPr>
            </w:pPr>
            <w:r w:rsidRPr="00124BEE">
              <w:rPr>
                <w:rFonts w:ascii="Times New Roman" w:hAnsi="Times New Roman"/>
              </w:rPr>
              <w:t>Arrange the following sentences into the correct order!</w:t>
            </w:r>
          </w:p>
          <w:p w:rsidR="00491708" w:rsidRPr="00124BEE" w:rsidRDefault="00491708" w:rsidP="0061134D">
            <w:pPr>
              <w:spacing w:line="240" w:lineRule="auto"/>
              <w:rPr>
                <w:rFonts w:ascii="Times New Roman" w:hAnsi="Times New Roman"/>
              </w:rPr>
            </w:pPr>
            <w:r w:rsidRPr="00124BEE">
              <w:rPr>
                <w:rFonts w:ascii="Times New Roman" w:hAnsi="Times New Roman"/>
              </w:rPr>
              <w:t>Making a Telephone Call from a Public Telephone Box</w:t>
            </w:r>
          </w:p>
          <w:p w:rsidR="00491708" w:rsidRPr="00124BEE" w:rsidRDefault="00491708" w:rsidP="0061134D">
            <w:pPr>
              <w:pStyle w:val="ListParagraph"/>
              <w:numPr>
                <w:ilvl w:val="0"/>
                <w:numId w:val="1"/>
              </w:numPr>
              <w:rPr>
                <w:sz w:val="22"/>
                <w:szCs w:val="22"/>
              </w:rPr>
            </w:pPr>
            <w:r w:rsidRPr="00124BEE">
              <w:rPr>
                <w:sz w:val="22"/>
                <w:szCs w:val="22"/>
              </w:rPr>
              <w:t>When the persons answer, this changes to the pay tool</w:t>
            </w:r>
          </w:p>
          <w:p w:rsidR="00491708" w:rsidRPr="00124BEE" w:rsidRDefault="00491708" w:rsidP="0061134D">
            <w:pPr>
              <w:pStyle w:val="ListParagraph"/>
              <w:numPr>
                <w:ilvl w:val="0"/>
                <w:numId w:val="1"/>
              </w:numPr>
              <w:rPr>
                <w:sz w:val="22"/>
                <w:szCs w:val="22"/>
              </w:rPr>
            </w:pPr>
            <w:r w:rsidRPr="00124BEE">
              <w:rPr>
                <w:sz w:val="22"/>
                <w:szCs w:val="22"/>
              </w:rPr>
              <w:t>If you want to continue the conversation you must insert another 10p</w:t>
            </w:r>
          </w:p>
          <w:p w:rsidR="00491708" w:rsidRPr="00124BEE" w:rsidRDefault="00491708" w:rsidP="0061134D">
            <w:pPr>
              <w:pStyle w:val="ListParagraph"/>
              <w:numPr>
                <w:ilvl w:val="0"/>
                <w:numId w:val="1"/>
              </w:numPr>
              <w:rPr>
                <w:sz w:val="22"/>
                <w:szCs w:val="22"/>
              </w:rPr>
            </w:pPr>
            <w:r w:rsidRPr="00124BEE">
              <w:rPr>
                <w:sz w:val="22"/>
                <w:szCs w:val="22"/>
              </w:rPr>
              <w:t>Then dial the number</w:t>
            </w:r>
          </w:p>
          <w:p w:rsidR="00491708" w:rsidRPr="00124BEE" w:rsidRDefault="00491708" w:rsidP="0061134D">
            <w:pPr>
              <w:pStyle w:val="ListParagraph"/>
              <w:numPr>
                <w:ilvl w:val="0"/>
                <w:numId w:val="1"/>
              </w:numPr>
              <w:rPr>
                <w:sz w:val="22"/>
                <w:szCs w:val="22"/>
              </w:rPr>
            </w:pPr>
            <w:r w:rsidRPr="00124BEE">
              <w:rPr>
                <w:sz w:val="22"/>
                <w:szCs w:val="22"/>
              </w:rPr>
              <w:t>First make sure you have a coin of 10p ready before you dial the number.</w:t>
            </w:r>
          </w:p>
          <w:p w:rsidR="00491708" w:rsidRPr="00124BEE" w:rsidRDefault="00491708" w:rsidP="0061134D">
            <w:pPr>
              <w:pStyle w:val="ListParagraph"/>
              <w:numPr>
                <w:ilvl w:val="0"/>
                <w:numId w:val="1"/>
              </w:numPr>
              <w:rPr>
                <w:sz w:val="22"/>
                <w:szCs w:val="22"/>
              </w:rPr>
            </w:pPr>
            <w:r w:rsidRPr="00124BEE">
              <w:rPr>
                <w:sz w:val="22"/>
                <w:szCs w:val="22"/>
              </w:rPr>
              <w:t>After that you will hear the ringing tone.</w:t>
            </w:r>
          </w:p>
          <w:p w:rsidR="00491708" w:rsidRPr="00124BEE" w:rsidRDefault="00491708" w:rsidP="0061134D">
            <w:pPr>
              <w:pStyle w:val="ListParagraph"/>
              <w:numPr>
                <w:ilvl w:val="0"/>
                <w:numId w:val="1"/>
              </w:numPr>
              <w:rPr>
                <w:sz w:val="22"/>
                <w:szCs w:val="22"/>
              </w:rPr>
            </w:pPr>
            <w:r w:rsidRPr="00124BEE">
              <w:rPr>
                <w:sz w:val="22"/>
                <w:szCs w:val="22"/>
              </w:rPr>
              <w:t>Insert the 10p in the slot, and you can speak.</w:t>
            </w:r>
          </w:p>
          <w:p w:rsidR="00491708" w:rsidRPr="00124BEE" w:rsidRDefault="00491708" w:rsidP="0061134D">
            <w:pPr>
              <w:pStyle w:val="ListParagraph"/>
              <w:ind w:left="0"/>
              <w:jc w:val="both"/>
              <w:rPr>
                <w:sz w:val="22"/>
                <w:szCs w:val="22"/>
              </w:rPr>
            </w:pPr>
            <w:r w:rsidRPr="00124BEE">
              <w:rPr>
                <w:sz w:val="22"/>
                <w:szCs w:val="22"/>
              </w:rPr>
              <w:t>Pick up the receiver and listen to dialing tone.</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D33C0" w:rsidP="0061134D">
            <w:pPr>
              <w:pStyle w:val="ListParagraph"/>
              <w:ind w:left="0"/>
              <w:jc w:val="both"/>
              <w:rPr>
                <w:sz w:val="22"/>
                <w:szCs w:val="22"/>
              </w:rPr>
            </w:pPr>
            <w:r w:rsidRPr="00124BEE">
              <w:rPr>
                <w:sz w:val="22"/>
                <w:szCs w:val="22"/>
              </w:rPr>
              <w:t>Pick up</w:t>
            </w:r>
          </w:p>
          <w:p w:rsidR="004D33C0" w:rsidRPr="00124BEE" w:rsidRDefault="004D33C0" w:rsidP="0061134D">
            <w:pPr>
              <w:pStyle w:val="ListParagraph"/>
              <w:ind w:left="0"/>
              <w:jc w:val="both"/>
              <w:rPr>
                <w:sz w:val="22"/>
                <w:szCs w:val="22"/>
              </w:rPr>
            </w:pPr>
            <w:r w:rsidRPr="00124BEE">
              <w:rPr>
                <w:sz w:val="22"/>
                <w:szCs w:val="22"/>
              </w:rPr>
              <w:t>After that</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931651" w:rsidP="00931651">
            <w:pPr>
              <w:rPr>
                <w:rFonts w:ascii="Times New Roman" w:hAnsi="Times New Roman"/>
              </w:rPr>
            </w:pPr>
            <w:r w:rsidRPr="00124BEE">
              <w:rPr>
                <w:rFonts w:ascii="Times New Roman" w:hAnsi="Times New Roman"/>
              </w:rPr>
              <w:t>Public telephone box</w:t>
            </w:r>
            <w:r w:rsidRPr="00124BEE">
              <w:rPr>
                <w:rFonts w:ascii="Times New Roman" w:hAnsi="Times New Roman"/>
              </w:rPr>
              <w:t xml:space="preserve">, </w:t>
            </w:r>
            <w:r w:rsidRPr="00124BEE">
              <w:rPr>
                <w:rFonts w:ascii="Times New Roman" w:hAnsi="Times New Roman"/>
              </w:rPr>
              <w:t>Pay tool, Ringing tone, continue the conversation,</w:t>
            </w:r>
            <w:r w:rsidRPr="00124BEE">
              <w:rPr>
                <w:rFonts w:ascii="Times New Roman" w:hAnsi="Times New Roman"/>
              </w:rPr>
              <w:t xml:space="preserve"> </w:t>
            </w:r>
            <w:r w:rsidRPr="00124BEE">
              <w:rPr>
                <w:rFonts w:ascii="Times New Roman" w:hAnsi="Times New Roman"/>
              </w:rPr>
              <w:t>Listen to dialing tone,</w:t>
            </w:r>
            <w:r w:rsidRPr="00124BEE">
              <w:rPr>
                <w:rFonts w:ascii="Times New Roman" w:hAnsi="Times New Roman"/>
              </w:rPr>
              <w:t xml:space="preserve"> </w:t>
            </w:r>
            <w:r w:rsidRPr="00124BEE">
              <w:rPr>
                <w:rFonts w:ascii="Times New Roman" w:hAnsi="Times New Roman"/>
              </w:rPr>
              <w:t>Dial the number</w:t>
            </w:r>
            <w:r w:rsidRPr="00124BEE">
              <w:rPr>
                <w:rFonts w:ascii="Times New Roman" w:hAnsi="Times New Roman"/>
              </w:rPr>
              <w:t xml:space="preserve">, </w:t>
            </w:r>
            <w:r w:rsidRPr="00124BEE">
              <w:rPr>
                <w:rFonts w:ascii="Times New Roman" w:hAnsi="Times New Roman"/>
              </w:rPr>
              <w:t>Telephone call</w:t>
            </w:r>
            <w:r w:rsidRPr="00124BEE">
              <w:rPr>
                <w:rFonts w:ascii="Times New Roman" w:hAnsi="Times New Roman"/>
              </w:rPr>
              <w:t xml:space="preserve">, </w:t>
            </w:r>
            <w:r w:rsidRPr="00124BEE">
              <w:rPr>
                <w:rFonts w:ascii="Times New Roman" w:hAnsi="Times New Roman"/>
              </w:rPr>
              <w:t>Make sure</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DF6B52" w:rsidRPr="00124BEE" w:rsidRDefault="00DF6B52" w:rsidP="00DF6B52">
            <w:pPr>
              <w:rPr>
                <w:rFonts w:ascii="Times New Roman" w:hAnsi="Times New Roman"/>
              </w:rPr>
            </w:pPr>
            <w:r w:rsidRPr="00124BEE">
              <w:rPr>
                <w:rFonts w:ascii="Times New Roman" w:hAnsi="Times New Roman"/>
              </w:rPr>
              <w:t>When</w:t>
            </w:r>
          </w:p>
          <w:p w:rsidR="00491708" w:rsidRPr="00124BEE" w:rsidRDefault="00DF6B52" w:rsidP="00DF6B52">
            <w:pPr>
              <w:pStyle w:val="ListParagraph"/>
              <w:ind w:left="0"/>
              <w:jc w:val="both"/>
              <w:rPr>
                <w:sz w:val="22"/>
                <w:szCs w:val="22"/>
              </w:rPr>
            </w:pPr>
            <w:r w:rsidRPr="00124BEE">
              <w:rPr>
                <w:sz w:val="22"/>
                <w:szCs w:val="22"/>
              </w:rPr>
              <w:t>If</w:t>
            </w:r>
            <w:r w:rsidRPr="00124BEE">
              <w:rPr>
                <w:sz w:val="22"/>
                <w:szCs w:val="22"/>
              </w:rPr>
              <w:t xml:space="preserve">, </w:t>
            </w:r>
            <w:r w:rsidRPr="00124BEE">
              <w:rPr>
                <w:sz w:val="22"/>
                <w:szCs w:val="22"/>
              </w:rPr>
              <w:t>First, after, then</w:t>
            </w:r>
          </w:p>
        </w:tc>
      </w:tr>
      <w:tr w:rsidR="00491708" w:rsidRPr="00124BEE" w:rsidTr="00B56CA3">
        <w:tc>
          <w:tcPr>
            <w:tcW w:w="0" w:type="auto"/>
            <w:gridSpan w:val="4"/>
            <w:tcBorders>
              <w:top w:val="single" w:sz="4" w:space="0" w:color="auto"/>
              <w:left w:val="single" w:sz="4" w:space="0" w:color="auto"/>
              <w:bottom w:val="single" w:sz="4" w:space="0" w:color="auto"/>
              <w:right w:val="single" w:sz="4" w:space="0" w:color="auto"/>
            </w:tcBorders>
          </w:tcPr>
          <w:p w:rsidR="00491708" w:rsidRPr="00124BEE" w:rsidRDefault="00491708" w:rsidP="0061134D">
            <w:pPr>
              <w:spacing w:line="240" w:lineRule="auto"/>
              <w:rPr>
                <w:rFonts w:ascii="Times New Roman" w:hAnsi="Times New Roman"/>
              </w:rPr>
            </w:pPr>
            <w:r w:rsidRPr="00124BEE">
              <w:rPr>
                <w:rFonts w:ascii="Times New Roman" w:hAnsi="Times New Roman"/>
              </w:rPr>
              <w:t>Text 13</w:t>
            </w:r>
          </w:p>
          <w:p w:rsidR="00491708" w:rsidRPr="00124BEE" w:rsidRDefault="00491708" w:rsidP="0061134D">
            <w:pPr>
              <w:spacing w:line="240" w:lineRule="auto"/>
              <w:rPr>
                <w:rFonts w:ascii="Times New Roman" w:hAnsi="Times New Roman"/>
              </w:rPr>
            </w:pPr>
          </w:p>
          <w:p w:rsidR="00491708" w:rsidRPr="00124BEE" w:rsidRDefault="00491708" w:rsidP="0061134D">
            <w:pPr>
              <w:spacing w:line="240" w:lineRule="auto"/>
              <w:rPr>
                <w:rFonts w:ascii="Times New Roman" w:hAnsi="Times New Roman"/>
              </w:rPr>
            </w:pPr>
            <w:r w:rsidRPr="00124BEE">
              <w:rPr>
                <w:rFonts w:ascii="Times New Roman" w:hAnsi="Times New Roman"/>
              </w:rPr>
              <w:t>Arrange the following sentences into the correct order!</w:t>
            </w:r>
          </w:p>
          <w:p w:rsidR="00491708" w:rsidRPr="00124BEE" w:rsidRDefault="00491708" w:rsidP="0061134D">
            <w:pPr>
              <w:pStyle w:val="ListParagraph"/>
              <w:numPr>
                <w:ilvl w:val="0"/>
                <w:numId w:val="2"/>
              </w:numPr>
              <w:rPr>
                <w:sz w:val="22"/>
                <w:szCs w:val="22"/>
              </w:rPr>
            </w:pPr>
            <w:r w:rsidRPr="00124BEE">
              <w:rPr>
                <w:sz w:val="22"/>
                <w:szCs w:val="22"/>
              </w:rPr>
              <w:t>Her old, tired body could no longer resest the microbes ravaging her lungs.</w:t>
            </w:r>
          </w:p>
          <w:p w:rsidR="00491708" w:rsidRPr="00124BEE" w:rsidRDefault="00491708" w:rsidP="0061134D">
            <w:pPr>
              <w:pStyle w:val="ListParagraph"/>
              <w:numPr>
                <w:ilvl w:val="0"/>
                <w:numId w:val="2"/>
              </w:numPr>
              <w:rPr>
                <w:sz w:val="22"/>
                <w:szCs w:val="22"/>
              </w:rPr>
            </w:pPr>
            <w:r w:rsidRPr="00124BEE">
              <w:rPr>
                <w:sz w:val="22"/>
                <w:szCs w:val="22"/>
              </w:rPr>
              <w:t xml:space="preserve">I was beside my mother when it happened </w:t>
            </w:r>
          </w:p>
          <w:p w:rsidR="00491708" w:rsidRPr="00124BEE" w:rsidRDefault="00491708" w:rsidP="0061134D">
            <w:pPr>
              <w:pStyle w:val="ListParagraph"/>
              <w:numPr>
                <w:ilvl w:val="0"/>
                <w:numId w:val="2"/>
              </w:numPr>
              <w:rPr>
                <w:sz w:val="22"/>
                <w:szCs w:val="22"/>
              </w:rPr>
            </w:pPr>
            <w:r w:rsidRPr="00124BEE">
              <w:rPr>
                <w:sz w:val="22"/>
                <w:szCs w:val="22"/>
              </w:rPr>
              <w:t>After she died I was grateful that her suffering was over</w:t>
            </w:r>
          </w:p>
          <w:p w:rsidR="00491708" w:rsidRPr="00124BEE" w:rsidRDefault="00491708" w:rsidP="0061134D">
            <w:pPr>
              <w:pStyle w:val="ListParagraph"/>
              <w:numPr>
                <w:ilvl w:val="0"/>
                <w:numId w:val="2"/>
              </w:numPr>
              <w:rPr>
                <w:sz w:val="22"/>
                <w:szCs w:val="22"/>
              </w:rPr>
            </w:pPr>
            <w:r w:rsidRPr="00124BEE">
              <w:rPr>
                <w:sz w:val="22"/>
                <w:szCs w:val="22"/>
              </w:rPr>
              <w:t>Our village was far in the mountains and there was neither sufficient food nor medicine.</w:t>
            </w:r>
          </w:p>
          <w:p w:rsidR="00491708" w:rsidRPr="00124BEE" w:rsidRDefault="00491708" w:rsidP="0061134D">
            <w:pPr>
              <w:pStyle w:val="ListParagraph"/>
              <w:numPr>
                <w:ilvl w:val="0"/>
                <w:numId w:val="2"/>
              </w:numPr>
              <w:rPr>
                <w:sz w:val="22"/>
                <w:szCs w:val="22"/>
              </w:rPr>
            </w:pPr>
            <w:r w:rsidRPr="00124BEE">
              <w:rPr>
                <w:sz w:val="22"/>
                <w:szCs w:val="22"/>
              </w:rPr>
              <w:t>Mother finally died after suffering from serious illness</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931651" w:rsidP="0061134D">
            <w:pPr>
              <w:pStyle w:val="ListParagraph"/>
              <w:ind w:left="0"/>
              <w:jc w:val="both"/>
              <w:rPr>
                <w:sz w:val="22"/>
                <w:szCs w:val="22"/>
              </w:rPr>
            </w:pPr>
            <w:r w:rsidRPr="00124BEE">
              <w:rPr>
                <w:sz w:val="22"/>
                <w:szCs w:val="22"/>
              </w:rPr>
              <w:t>Tired body, sufficient food, serious illness</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DF6B52" w:rsidP="0061134D">
            <w:pPr>
              <w:pStyle w:val="ListParagraph"/>
              <w:ind w:left="0"/>
              <w:jc w:val="both"/>
              <w:rPr>
                <w:sz w:val="22"/>
                <w:szCs w:val="22"/>
              </w:rPr>
            </w:pPr>
            <w:r w:rsidRPr="00124BEE">
              <w:rPr>
                <w:sz w:val="22"/>
                <w:szCs w:val="22"/>
              </w:rPr>
              <w:t>After</w:t>
            </w:r>
          </w:p>
        </w:tc>
      </w:tr>
      <w:tr w:rsidR="00491708" w:rsidRPr="00124BEE" w:rsidTr="00B56CA3">
        <w:tc>
          <w:tcPr>
            <w:tcW w:w="0" w:type="auto"/>
            <w:gridSpan w:val="4"/>
            <w:tcBorders>
              <w:top w:val="single" w:sz="4" w:space="0" w:color="auto"/>
              <w:left w:val="single" w:sz="4" w:space="0" w:color="auto"/>
              <w:bottom w:val="single" w:sz="4" w:space="0" w:color="auto"/>
              <w:right w:val="single" w:sz="4" w:space="0" w:color="auto"/>
            </w:tcBorders>
          </w:tcPr>
          <w:p w:rsidR="00491708" w:rsidRPr="00124BEE" w:rsidRDefault="00491708" w:rsidP="0061134D">
            <w:pPr>
              <w:spacing w:line="240" w:lineRule="auto"/>
              <w:rPr>
                <w:rFonts w:ascii="Times New Roman" w:hAnsi="Times New Roman"/>
              </w:rPr>
            </w:pPr>
            <w:r w:rsidRPr="00124BEE">
              <w:rPr>
                <w:rFonts w:ascii="Times New Roman" w:hAnsi="Times New Roman"/>
              </w:rPr>
              <w:t>Text 14</w:t>
            </w:r>
          </w:p>
          <w:p w:rsidR="00491708" w:rsidRPr="00124BEE" w:rsidRDefault="00491708" w:rsidP="0061134D">
            <w:pPr>
              <w:spacing w:line="240" w:lineRule="auto"/>
              <w:rPr>
                <w:rFonts w:ascii="Times New Roman" w:hAnsi="Times New Roman"/>
              </w:rPr>
            </w:pPr>
          </w:p>
          <w:p w:rsidR="00491708" w:rsidRPr="00124BEE" w:rsidRDefault="00491708" w:rsidP="0061134D">
            <w:pPr>
              <w:spacing w:line="240" w:lineRule="auto"/>
              <w:rPr>
                <w:rFonts w:ascii="Times New Roman" w:hAnsi="Times New Roman"/>
              </w:rPr>
            </w:pPr>
            <w:r w:rsidRPr="00124BEE">
              <w:rPr>
                <w:rFonts w:ascii="Times New Roman" w:hAnsi="Times New Roman"/>
              </w:rPr>
              <w:t>We brought our newborn son, Adam, to the pediatrician for this first checkup. As he finished, the doctor told us, “you have a good baby” Smiling. I said “I bet you say to all new parents” “No, he replied, “Just you those whose babies really are good looking” So what do you say to the other?” I asked. “He looks like you.”</w:t>
            </w:r>
          </w:p>
          <w:p w:rsidR="00491708" w:rsidRPr="00124BEE" w:rsidRDefault="00491708" w:rsidP="0061134D">
            <w:pPr>
              <w:pStyle w:val="ListParagraph"/>
              <w:ind w:left="0"/>
              <w:jc w:val="both"/>
              <w:rPr>
                <w:sz w:val="22"/>
                <w:szCs w:val="22"/>
              </w:rPr>
            </w:pP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Polywords</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 xml:space="preserve">Collocation </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Fixed Expression</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r w:rsidRPr="00124BEE">
              <w:rPr>
                <w:sz w:val="22"/>
                <w:szCs w:val="22"/>
              </w:rPr>
              <w:t>Semi Fixed Expression</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4D33C0" w:rsidRPr="00124BEE" w:rsidRDefault="00160B2C" w:rsidP="0061134D">
            <w:pPr>
              <w:pStyle w:val="ListParagraph"/>
              <w:ind w:left="0"/>
              <w:jc w:val="both"/>
              <w:rPr>
                <w:sz w:val="22"/>
                <w:szCs w:val="22"/>
              </w:rPr>
            </w:pPr>
            <w:r>
              <w:rPr>
                <w:sz w:val="22"/>
                <w:szCs w:val="22"/>
              </w:rPr>
              <w:t>For</w:t>
            </w:r>
            <w:r w:rsidR="004D33C0" w:rsidRPr="00124BEE">
              <w:rPr>
                <w:sz w:val="22"/>
                <w:szCs w:val="22"/>
              </w:rPr>
              <w:t xml:space="preserve"> this first</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931651" w:rsidP="0061134D">
            <w:pPr>
              <w:pStyle w:val="ListParagraph"/>
              <w:ind w:left="0"/>
              <w:jc w:val="both"/>
              <w:rPr>
                <w:sz w:val="22"/>
                <w:szCs w:val="22"/>
              </w:rPr>
            </w:pPr>
            <w:r w:rsidRPr="00124BEE">
              <w:rPr>
                <w:sz w:val="22"/>
                <w:szCs w:val="22"/>
              </w:rPr>
              <w:t>Newborn son, good  baby, new parents, good looking</w:t>
            </w: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491708" w:rsidP="0061134D">
            <w:pPr>
              <w:pStyle w:val="ListParagraph"/>
              <w:ind w:left="0"/>
              <w:jc w:val="both"/>
              <w:rPr>
                <w:sz w:val="22"/>
                <w:szCs w:val="22"/>
              </w:rPr>
            </w:pPr>
          </w:p>
        </w:tc>
        <w:tc>
          <w:tcPr>
            <w:tcW w:w="0" w:type="auto"/>
            <w:tcBorders>
              <w:top w:val="single" w:sz="4" w:space="0" w:color="auto"/>
              <w:left w:val="single" w:sz="4" w:space="0" w:color="auto"/>
              <w:bottom w:val="single" w:sz="4" w:space="0" w:color="auto"/>
              <w:right w:val="single" w:sz="4" w:space="0" w:color="auto"/>
            </w:tcBorders>
          </w:tcPr>
          <w:p w:rsidR="00491708" w:rsidRPr="00124BEE" w:rsidRDefault="00DF6B52" w:rsidP="0061134D">
            <w:pPr>
              <w:pStyle w:val="ListParagraph"/>
              <w:ind w:left="0"/>
              <w:jc w:val="both"/>
              <w:rPr>
                <w:sz w:val="22"/>
                <w:szCs w:val="22"/>
              </w:rPr>
            </w:pPr>
            <w:r w:rsidRPr="00124BEE">
              <w:rPr>
                <w:sz w:val="22"/>
                <w:szCs w:val="22"/>
              </w:rPr>
              <w:t xml:space="preserve">As he finished </w:t>
            </w:r>
          </w:p>
        </w:tc>
      </w:tr>
      <w:tr w:rsidR="00640356" w:rsidRPr="00124BEE" w:rsidTr="00F133B7">
        <w:tc>
          <w:tcPr>
            <w:tcW w:w="0" w:type="auto"/>
            <w:gridSpan w:val="4"/>
            <w:tcBorders>
              <w:top w:val="single" w:sz="4" w:space="0" w:color="auto"/>
              <w:left w:val="single" w:sz="4" w:space="0" w:color="auto"/>
              <w:bottom w:val="single" w:sz="4" w:space="0" w:color="auto"/>
              <w:right w:val="single" w:sz="4" w:space="0" w:color="auto"/>
            </w:tcBorders>
          </w:tcPr>
          <w:p w:rsidR="00640356" w:rsidRPr="00640356" w:rsidRDefault="00640356" w:rsidP="0061134D">
            <w:pPr>
              <w:pStyle w:val="ListParagraph"/>
              <w:ind w:left="0"/>
              <w:jc w:val="both"/>
              <w:rPr>
                <w:b/>
                <w:sz w:val="22"/>
                <w:szCs w:val="22"/>
              </w:rPr>
            </w:pPr>
            <w:r w:rsidRPr="00640356">
              <w:rPr>
                <w:b/>
                <w:sz w:val="22"/>
                <w:szCs w:val="22"/>
              </w:rPr>
              <w:t>TOTAL</w:t>
            </w:r>
          </w:p>
        </w:tc>
      </w:tr>
      <w:tr w:rsidR="00124BEE" w:rsidRPr="00124BEE" w:rsidTr="00DD528C">
        <w:tc>
          <w:tcPr>
            <w:tcW w:w="0" w:type="auto"/>
            <w:tcBorders>
              <w:top w:val="single" w:sz="4" w:space="0" w:color="auto"/>
              <w:left w:val="single" w:sz="4" w:space="0" w:color="auto"/>
              <w:bottom w:val="single" w:sz="4" w:space="0" w:color="auto"/>
              <w:right w:val="single" w:sz="4" w:space="0" w:color="auto"/>
            </w:tcBorders>
          </w:tcPr>
          <w:p w:rsidR="00124BEE" w:rsidRPr="00124BEE" w:rsidRDefault="000716EE" w:rsidP="0061134D">
            <w:pPr>
              <w:pStyle w:val="ListParagraph"/>
              <w:ind w:left="0"/>
              <w:jc w:val="both"/>
              <w:rPr>
                <w:sz w:val="22"/>
                <w:szCs w:val="22"/>
              </w:rPr>
            </w:pPr>
            <w:r>
              <w:rPr>
                <w:sz w:val="22"/>
                <w:szCs w:val="22"/>
              </w:rPr>
              <w:t>51</w:t>
            </w:r>
          </w:p>
        </w:tc>
        <w:tc>
          <w:tcPr>
            <w:tcW w:w="0" w:type="auto"/>
            <w:tcBorders>
              <w:top w:val="single" w:sz="4" w:space="0" w:color="auto"/>
              <w:left w:val="single" w:sz="4" w:space="0" w:color="auto"/>
              <w:bottom w:val="single" w:sz="4" w:space="0" w:color="auto"/>
              <w:right w:val="single" w:sz="4" w:space="0" w:color="auto"/>
            </w:tcBorders>
          </w:tcPr>
          <w:p w:rsidR="00124BEE" w:rsidRPr="00124BEE" w:rsidRDefault="00640356" w:rsidP="0061134D">
            <w:pPr>
              <w:pStyle w:val="ListParagraph"/>
              <w:ind w:left="0"/>
              <w:jc w:val="both"/>
              <w:rPr>
                <w:sz w:val="22"/>
                <w:szCs w:val="22"/>
              </w:rPr>
            </w:pPr>
            <w:r>
              <w:rPr>
                <w:sz w:val="22"/>
                <w:szCs w:val="22"/>
              </w:rPr>
              <w:t>145</w:t>
            </w:r>
          </w:p>
        </w:tc>
        <w:tc>
          <w:tcPr>
            <w:tcW w:w="0" w:type="auto"/>
            <w:tcBorders>
              <w:top w:val="single" w:sz="4" w:space="0" w:color="auto"/>
              <w:left w:val="single" w:sz="4" w:space="0" w:color="auto"/>
              <w:bottom w:val="single" w:sz="4" w:space="0" w:color="auto"/>
              <w:right w:val="single" w:sz="4" w:space="0" w:color="auto"/>
            </w:tcBorders>
          </w:tcPr>
          <w:p w:rsidR="00124BEE" w:rsidRPr="00124BEE" w:rsidRDefault="00640356" w:rsidP="0061134D">
            <w:pPr>
              <w:pStyle w:val="ListParagraph"/>
              <w:ind w:left="0"/>
              <w:jc w:val="both"/>
              <w:rPr>
                <w:sz w:val="22"/>
                <w:szCs w:val="22"/>
              </w:rPr>
            </w:pPr>
            <w:r>
              <w:rPr>
                <w:sz w:val="22"/>
                <w:szCs w:val="22"/>
              </w:rPr>
              <w:t>7</w:t>
            </w:r>
          </w:p>
        </w:tc>
        <w:tc>
          <w:tcPr>
            <w:tcW w:w="0" w:type="auto"/>
            <w:tcBorders>
              <w:top w:val="single" w:sz="4" w:space="0" w:color="auto"/>
              <w:left w:val="single" w:sz="4" w:space="0" w:color="auto"/>
              <w:bottom w:val="single" w:sz="4" w:space="0" w:color="auto"/>
              <w:right w:val="single" w:sz="4" w:space="0" w:color="auto"/>
            </w:tcBorders>
          </w:tcPr>
          <w:p w:rsidR="00124BEE" w:rsidRPr="00124BEE" w:rsidRDefault="001C68A8" w:rsidP="0061134D">
            <w:pPr>
              <w:pStyle w:val="ListParagraph"/>
              <w:ind w:left="0"/>
              <w:jc w:val="both"/>
              <w:rPr>
                <w:sz w:val="22"/>
                <w:szCs w:val="22"/>
              </w:rPr>
            </w:pPr>
            <w:r>
              <w:rPr>
                <w:sz w:val="22"/>
                <w:szCs w:val="22"/>
              </w:rPr>
              <w:t>38</w:t>
            </w:r>
            <w:bookmarkStart w:id="0" w:name="_GoBack"/>
            <w:bookmarkEnd w:id="0"/>
          </w:p>
        </w:tc>
      </w:tr>
    </w:tbl>
    <w:p w:rsidR="000F5098" w:rsidRPr="00124BEE" w:rsidRDefault="000F5098" w:rsidP="0061134D">
      <w:pPr>
        <w:spacing w:line="240" w:lineRule="auto"/>
        <w:rPr>
          <w:rFonts w:ascii="Times New Roman" w:hAnsi="Times New Roman"/>
        </w:rPr>
      </w:pPr>
    </w:p>
    <w:sectPr w:rsidR="000F5098" w:rsidRPr="00124BEE" w:rsidSect="00A254C4">
      <w:headerReference w:type="default" r:id="rId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0A7" w:rsidRDefault="00A660A7" w:rsidP="003722B6">
      <w:pPr>
        <w:spacing w:after="0" w:line="240" w:lineRule="auto"/>
      </w:pPr>
      <w:r>
        <w:separator/>
      </w:r>
    </w:p>
  </w:endnote>
  <w:endnote w:type="continuationSeparator" w:id="0">
    <w:p w:rsidR="00A660A7" w:rsidRDefault="00A660A7" w:rsidP="00372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0A7" w:rsidRDefault="00A660A7" w:rsidP="003722B6">
      <w:pPr>
        <w:spacing w:after="0" w:line="240" w:lineRule="auto"/>
      </w:pPr>
      <w:r>
        <w:separator/>
      </w:r>
    </w:p>
  </w:footnote>
  <w:footnote w:type="continuationSeparator" w:id="0">
    <w:p w:rsidR="00A660A7" w:rsidRDefault="00A660A7" w:rsidP="00372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2B6" w:rsidRPr="003722B6" w:rsidRDefault="003722B6">
    <w:pPr>
      <w:pStyle w:val="Header"/>
      <w:rPr>
        <w:rFonts w:ascii="Times New Roman" w:hAnsi="Times New Roman"/>
        <w:b/>
        <w:sz w:val="28"/>
        <w:szCs w:val="28"/>
      </w:rPr>
    </w:pPr>
    <w:r w:rsidRPr="003722B6">
      <w:rPr>
        <w:rFonts w:ascii="Times New Roman" w:hAnsi="Times New Roman"/>
        <w:b/>
        <w:sz w:val="28"/>
        <w:szCs w:val="28"/>
      </w:rPr>
      <w:t>LEXICAL ITEMS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28C"/>
    <w:rsid w:val="00036BB1"/>
    <w:rsid w:val="000716EE"/>
    <w:rsid w:val="000F5098"/>
    <w:rsid w:val="00124BEE"/>
    <w:rsid w:val="00160B2C"/>
    <w:rsid w:val="001C68A8"/>
    <w:rsid w:val="00264F19"/>
    <w:rsid w:val="00326A62"/>
    <w:rsid w:val="003722B6"/>
    <w:rsid w:val="00491708"/>
    <w:rsid w:val="00497B0D"/>
    <w:rsid w:val="004D33C0"/>
    <w:rsid w:val="0061134D"/>
    <w:rsid w:val="00640356"/>
    <w:rsid w:val="006A0790"/>
    <w:rsid w:val="006F7A62"/>
    <w:rsid w:val="008E5926"/>
    <w:rsid w:val="00931651"/>
    <w:rsid w:val="00A254C4"/>
    <w:rsid w:val="00A660A7"/>
    <w:rsid w:val="00AD1037"/>
    <w:rsid w:val="00B56CA3"/>
    <w:rsid w:val="00D978F1"/>
    <w:rsid w:val="00DB1420"/>
    <w:rsid w:val="00DD528C"/>
    <w:rsid w:val="00D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0A9AFC-9305-4927-9F26-C9FDC0EC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28C"/>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528C"/>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39"/>
    <w:rsid w:val="00DD5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22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2B6"/>
    <w:rPr>
      <w:rFonts w:ascii="Calibri" w:eastAsia="Calibri" w:hAnsi="Calibri" w:cs="Times New Roman"/>
    </w:rPr>
  </w:style>
  <w:style w:type="paragraph" w:styleId="Footer">
    <w:name w:val="footer"/>
    <w:basedOn w:val="Normal"/>
    <w:link w:val="FooterChar"/>
    <w:uiPriority w:val="99"/>
    <w:unhideWhenUsed/>
    <w:rsid w:val="003722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2B6"/>
    <w:rPr>
      <w:rFonts w:ascii="Calibri" w:eastAsia="Calibri" w:hAnsi="Calibri" w:cs="Times New Roman"/>
    </w:rPr>
  </w:style>
  <w:style w:type="paragraph" w:styleId="BalloonText">
    <w:name w:val="Balloon Text"/>
    <w:basedOn w:val="Normal"/>
    <w:link w:val="BalloonTextChar"/>
    <w:uiPriority w:val="99"/>
    <w:semiHidden/>
    <w:unhideWhenUsed/>
    <w:rsid w:val="00A254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4C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13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7</Pages>
  <Words>2688</Words>
  <Characters>15323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17976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2016-07-18T02:10:00Z</cp:lastPrinted>
  <dcterms:created xsi:type="dcterms:W3CDTF">2016-07-17T09:52:00Z</dcterms:created>
  <dcterms:modified xsi:type="dcterms:W3CDTF">2016-07-18T03:03:00Z</dcterms:modified>
</cp:coreProperties>
</file>